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0DC6BB" w14:textId="77777777" w:rsidR="006D2E74" w:rsidRPr="006D2E74" w:rsidRDefault="006D2E74" w:rsidP="006D2E74">
      <w:pPr>
        <w:suppressAutoHyphens w:val="0"/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6D2E7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798DBD49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4DA3930D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 xml:space="preserve">(филиал) </w:t>
      </w:r>
      <w:r w:rsidRPr="006D2E7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174D4B8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spacing w:val="-6"/>
          <w:sz w:val="20"/>
          <w:szCs w:val="20"/>
          <w:lang w:eastAsia="ru-RU"/>
        </w:rPr>
        <w:t>высшего образования</w:t>
      </w:r>
    </w:p>
    <w:p w14:paraId="0B57C39B" w14:textId="6DD2880E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272904">
        <w:rPr>
          <w:sz w:val="20"/>
          <w:szCs w:val="20"/>
          <w:lang w:eastAsia="ru-RU"/>
        </w:rPr>
        <w:t>МИСИС</w:t>
      </w:r>
      <w:r w:rsidRPr="006D2E74">
        <w:rPr>
          <w:sz w:val="20"/>
          <w:szCs w:val="20"/>
          <w:lang w:eastAsia="ru-RU"/>
        </w:rPr>
        <w:t>»</w:t>
      </w:r>
    </w:p>
    <w:p w14:paraId="40F7B5F3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7A0BFE4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9278D57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D661374" w14:textId="77777777" w:rsidR="006D2E74" w:rsidRDefault="006D2E74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1005229C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14:paraId="300D6981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14:paraId="0D954180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D91FB9">
        <w:rPr>
          <w:bCs/>
          <w:caps/>
          <w:u w:val="single"/>
        </w:rPr>
        <w:t>5</w:t>
      </w:r>
      <w:r w:rsidRPr="00D91FB9">
        <w:rPr>
          <w:bCs/>
          <w:caps/>
        </w:rPr>
        <w:tab/>
      </w:r>
    </w:p>
    <w:p w14:paraId="31FE717D" w14:textId="2FA14B23" w:rsidR="00BD3DDE" w:rsidRPr="00BA2E72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u w:val="single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BA2E72">
        <w:rPr>
          <w:bCs/>
          <w:u w:val="single"/>
        </w:rPr>
        <w:t>от</w:t>
      </w:r>
      <w:r w:rsidRPr="00BA2E72">
        <w:rPr>
          <w:bCs/>
          <w:caps/>
          <w:u w:val="single"/>
        </w:rPr>
        <w:t xml:space="preserve"> </w:t>
      </w:r>
      <w:r w:rsidR="00593597">
        <w:rPr>
          <w:bCs/>
          <w:caps/>
          <w:u w:val="single"/>
        </w:rPr>
        <w:t>1</w:t>
      </w:r>
      <w:r w:rsidR="00A13529">
        <w:rPr>
          <w:bCs/>
          <w:caps/>
          <w:u w:val="single"/>
        </w:rPr>
        <w:t>5</w:t>
      </w:r>
      <w:r w:rsidRPr="00BA2E72">
        <w:rPr>
          <w:bCs/>
          <w:caps/>
          <w:u w:val="single"/>
        </w:rPr>
        <w:t>.05.</w:t>
      </w:r>
      <w:r w:rsidR="00272904">
        <w:rPr>
          <w:bCs/>
          <w:caps/>
          <w:u w:val="single"/>
        </w:rPr>
        <w:t>202</w:t>
      </w:r>
      <w:r w:rsidR="00A13529">
        <w:rPr>
          <w:bCs/>
          <w:caps/>
          <w:u w:val="single"/>
        </w:rPr>
        <w:t>4</w:t>
      </w:r>
      <w:r w:rsidRPr="00BA2E72">
        <w:rPr>
          <w:bCs/>
          <w:caps/>
          <w:u w:val="single"/>
        </w:rPr>
        <w:t xml:space="preserve"> </w:t>
      </w:r>
      <w:r w:rsidRPr="00BA2E72">
        <w:rPr>
          <w:bCs/>
          <w:u w:val="single"/>
        </w:rPr>
        <w:t>г.</w:t>
      </w:r>
    </w:p>
    <w:p w14:paraId="0954A5C6" w14:textId="77777777" w:rsidR="00BD3DDE" w:rsidRPr="00D91FB9" w:rsidRDefault="00267FE3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04C19FE" wp14:editId="028DE711">
            <wp:simplePos x="0" y="0"/>
            <wp:positionH relativeFrom="column">
              <wp:posOffset>3857625</wp:posOffset>
            </wp:positionH>
            <wp:positionV relativeFrom="paragraph">
              <wp:posOffset>130175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  <w:t>УТВЕРЖДАЮ:</w:t>
      </w:r>
    </w:p>
    <w:p w14:paraId="0F685CD9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>
        <w:rPr>
          <w:bCs/>
        </w:rPr>
        <w:t>З</w:t>
      </w:r>
      <w:r w:rsidRPr="00D91FB9">
        <w:rPr>
          <w:bCs/>
        </w:rPr>
        <w:t>ам.</w:t>
      </w:r>
      <w:r w:rsidR="00267FE3">
        <w:rPr>
          <w:bCs/>
        </w:rPr>
        <w:t xml:space="preserve"> </w:t>
      </w:r>
      <w:r w:rsidRPr="00D91FB9">
        <w:rPr>
          <w:bCs/>
        </w:rPr>
        <w:t xml:space="preserve">директора </w:t>
      </w:r>
      <w:r w:rsidRPr="00D91FB9">
        <w:rPr>
          <w:bCs/>
          <w:caps/>
        </w:rPr>
        <w:t xml:space="preserve">ОПК </w:t>
      </w:r>
      <w:r w:rsidRPr="00D91FB9">
        <w:rPr>
          <w:bCs/>
        </w:rPr>
        <w:t>по</w:t>
      </w:r>
      <w:r w:rsidRPr="00D91FB9">
        <w:rPr>
          <w:bCs/>
          <w:caps/>
        </w:rPr>
        <w:t xml:space="preserve"> МР</w:t>
      </w:r>
    </w:p>
    <w:p w14:paraId="31BEA1FC" w14:textId="77777777" w:rsidR="00BD3DDE" w:rsidRPr="00840A84" w:rsidRDefault="00BD3DDE" w:rsidP="00BD3DDE">
      <w:pPr>
        <w:widowControl w:val="0"/>
        <w:autoSpaceDE w:val="0"/>
        <w:autoSpaceDN w:val="0"/>
        <w:adjustRightInd w:val="0"/>
        <w:rPr>
          <w:b/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____________О.В.</w:t>
      </w:r>
      <w:r w:rsidR="00267FE3">
        <w:rPr>
          <w:bCs/>
          <w:caps/>
        </w:rPr>
        <w:t xml:space="preserve"> </w:t>
      </w:r>
      <w:r>
        <w:rPr>
          <w:bCs/>
        </w:rPr>
        <w:t>Д</w:t>
      </w:r>
      <w:r w:rsidRPr="00D91FB9">
        <w:rPr>
          <w:bCs/>
        </w:rPr>
        <w:t>ерикот</w:t>
      </w:r>
    </w:p>
    <w:p w14:paraId="79592061" w14:textId="77777777" w:rsidR="00BA3E1E" w:rsidRPr="006D2E74" w:rsidRDefault="00BA3E1E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B3C0F4A" w14:textId="77777777" w:rsidR="003E2EEE" w:rsidRDefault="003E2EEE">
      <w:pPr>
        <w:pStyle w:val="aa"/>
        <w:widowControl w:val="0"/>
        <w:jc w:val="center"/>
        <w:rPr>
          <w:caps/>
          <w:sz w:val="28"/>
          <w:szCs w:val="28"/>
        </w:rPr>
      </w:pPr>
    </w:p>
    <w:p w14:paraId="7A237301" w14:textId="77777777" w:rsidR="00BA3E1E" w:rsidRDefault="00BA3E1E">
      <w:pPr>
        <w:pStyle w:val="aa"/>
        <w:widowControl w:val="0"/>
        <w:jc w:val="center"/>
        <w:rPr>
          <w:caps/>
          <w:sz w:val="28"/>
          <w:szCs w:val="28"/>
        </w:rPr>
      </w:pPr>
    </w:p>
    <w:p w14:paraId="3CFFE792" w14:textId="77777777" w:rsidR="003E2EEE" w:rsidRDefault="003E2EEE">
      <w:pPr>
        <w:widowControl w:val="0"/>
        <w:autoSpaceDE w:val="0"/>
        <w:jc w:val="right"/>
        <w:rPr>
          <w:caps/>
          <w:sz w:val="28"/>
          <w:szCs w:val="28"/>
        </w:rPr>
      </w:pPr>
    </w:p>
    <w:p w14:paraId="4063AFC5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  <w:r w:rsidRPr="006D2E74">
        <w:rPr>
          <w:b/>
          <w:caps/>
          <w:sz w:val="28"/>
          <w:szCs w:val="28"/>
        </w:rPr>
        <w:t>рабочая ПРОГРАММа УЧЕБНОЙ ДИСЦИПЛИНЫ</w:t>
      </w:r>
    </w:p>
    <w:p w14:paraId="4B5AE957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79B68119" w14:textId="77777777" w:rsidR="003E2EEE" w:rsidRPr="006D2E74" w:rsidRDefault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 w:rsidRPr="006D2E74">
        <w:rPr>
          <w:b/>
          <w:sz w:val="28"/>
          <w:szCs w:val="28"/>
        </w:rPr>
        <w:t>«</w:t>
      </w:r>
      <w:r w:rsidR="003E2EEE" w:rsidRPr="006D2E74">
        <w:rPr>
          <w:b/>
          <w:sz w:val="28"/>
          <w:szCs w:val="28"/>
        </w:rPr>
        <w:t>Основы проектирования баз данных</w:t>
      </w:r>
      <w:r w:rsidRPr="006D2E74">
        <w:rPr>
          <w:b/>
          <w:sz w:val="28"/>
          <w:szCs w:val="28"/>
        </w:rPr>
        <w:t>»</w:t>
      </w:r>
    </w:p>
    <w:p w14:paraId="69839BC2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FB4F18" w14:textId="77777777" w:rsidR="003E2EEE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5C1641F4" w14:textId="77777777" w:rsidR="006D2E74" w:rsidRPr="006D2E74" w:rsidRDefault="006D2E74" w:rsidP="006D2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32"/>
          <w:szCs w:val="32"/>
          <w:lang w:eastAsia="ru-RU"/>
        </w:rPr>
      </w:pPr>
      <w:bookmarkStart w:id="1" w:name="_Hlk59546510"/>
    </w:p>
    <w:p w14:paraId="5CED1FC1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Наименование специальности</w:t>
      </w:r>
    </w:p>
    <w:p w14:paraId="0FE82175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584006" w14:textId="77777777" w:rsidR="00BD3DDE" w:rsidRPr="007D0785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7D0785">
        <w:t xml:space="preserve"> </w:t>
      </w:r>
      <w:r w:rsidRPr="007D0785">
        <w:rPr>
          <w:sz w:val="28"/>
          <w:szCs w:val="28"/>
        </w:rPr>
        <w:t>09.02.07 Информационные системы и программирование</w:t>
      </w:r>
    </w:p>
    <w:p w14:paraId="6F9CFAB2" w14:textId="77777777" w:rsidR="00BD3DDE" w:rsidRDefault="00BD3DDE" w:rsidP="00BD3DDE">
      <w:pPr>
        <w:spacing w:line="360" w:lineRule="auto"/>
        <w:rPr>
          <w:b/>
        </w:rPr>
      </w:pPr>
    </w:p>
    <w:p w14:paraId="744A7AAB" w14:textId="77777777" w:rsidR="00BD3DDE" w:rsidRDefault="00BD3DDE" w:rsidP="00BD3DDE">
      <w:pPr>
        <w:spacing w:line="360" w:lineRule="auto"/>
        <w:rPr>
          <w:b/>
        </w:rPr>
      </w:pPr>
    </w:p>
    <w:p w14:paraId="6850E3A3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>Квалификация выпускника</w:t>
      </w:r>
    </w:p>
    <w:p w14:paraId="0239C540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 xml:space="preserve"> специалист по информационным системам</w:t>
      </w:r>
    </w:p>
    <w:p w14:paraId="7D50E457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354D16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F10C5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57355D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4B1436A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F7434B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8163574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70D841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C918E91" w14:textId="16324A73" w:rsidR="006D2E74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053D7">
        <w:rPr>
          <w:sz w:val="28"/>
          <w:szCs w:val="28"/>
        </w:rPr>
        <w:t xml:space="preserve">Старый Оскол, </w:t>
      </w:r>
      <w:r w:rsidR="00272904">
        <w:rPr>
          <w:sz w:val="28"/>
          <w:szCs w:val="28"/>
        </w:rPr>
        <w:t>202</w:t>
      </w:r>
      <w:r w:rsidR="00AE23A7">
        <w:rPr>
          <w:sz w:val="28"/>
          <w:szCs w:val="28"/>
        </w:rPr>
        <w:t>4</w:t>
      </w:r>
      <w:r w:rsidRPr="000053D7">
        <w:rPr>
          <w:sz w:val="28"/>
          <w:szCs w:val="28"/>
        </w:rPr>
        <w:t xml:space="preserve"> г.</w:t>
      </w:r>
      <w:bookmarkEnd w:id="1"/>
    </w:p>
    <w:p w14:paraId="27174890" w14:textId="35FA08E0" w:rsidR="003E2EEE" w:rsidRDefault="00AC6D86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C6D86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AC6D86">
        <w:rPr>
          <w:bCs/>
          <w:sz w:val="28"/>
          <w:szCs w:val="28"/>
        </w:rPr>
        <w:t>09.02.07 Информационные системы и программирование</w:t>
      </w:r>
      <w:r w:rsidR="00002A0F">
        <w:rPr>
          <w:bCs/>
          <w:sz w:val="28"/>
          <w:szCs w:val="28"/>
        </w:rPr>
        <w:t xml:space="preserve"> </w:t>
      </w:r>
      <w:r w:rsidR="00002A0F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Pr="00AC6D86">
        <w:rPr>
          <w:sz w:val="28"/>
          <w:szCs w:val="28"/>
        </w:rPr>
        <w:t>.</w:t>
      </w:r>
    </w:p>
    <w:p w14:paraId="434787C4" w14:textId="72063EE3" w:rsidR="00002A0F" w:rsidRDefault="00002A0F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A3040AC" w14:textId="6D12A840" w:rsidR="00AC6D86" w:rsidRDefault="00AC6D86">
      <w:pPr>
        <w:rPr>
          <w:sz w:val="28"/>
          <w:szCs w:val="28"/>
        </w:rPr>
      </w:pPr>
    </w:p>
    <w:p w14:paraId="182DD17E" w14:textId="27756750" w:rsidR="003E2EEE" w:rsidRPr="00BA3E1E" w:rsidRDefault="003E2EEE">
      <w:pPr>
        <w:rPr>
          <w:sz w:val="28"/>
          <w:szCs w:val="28"/>
          <w:u w:val="single"/>
        </w:rPr>
      </w:pPr>
      <w:r w:rsidRPr="00BA3E1E">
        <w:rPr>
          <w:sz w:val="28"/>
          <w:szCs w:val="28"/>
          <w:u w:val="single"/>
        </w:rPr>
        <w:t>Разработчик:</w:t>
      </w:r>
    </w:p>
    <w:p w14:paraId="30CA7B6F" w14:textId="7BE686A0" w:rsidR="003E2EEE" w:rsidRDefault="00BE178E">
      <w:pPr>
        <w:rPr>
          <w:sz w:val="28"/>
          <w:szCs w:val="28"/>
        </w:rPr>
      </w:pPr>
      <w:r>
        <w:rPr>
          <w:sz w:val="28"/>
          <w:szCs w:val="28"/>
        </w:rPr>
        <w:t>Богданова Ю.С.,</w:t>
      </w:r>
      <w:r w:rsidR="003E2EEE">
        <w:rPr>
          <w:sz w:val="28"/>
          <w:szCs w:val="28"/>
        </w:rPr>
        <w:t xml:space="preserve"> преподаватель ОПК СТИ НИТУ «</w:t>
      </w:r>
      <w:r w:rsidR="00272904">
        <w:rPr>
          <w:sz w:val="28"/>
          <w:szCs w:val="28"/>
        </w:rPr>
        <w:t>МИСИС</w:t>
      </w:r>
      <w:r w:rsidR="003E2EEE">
        <w:rPr>
          <w:sz w:val="28"/>
          <w:szCs w:val="28"/>
        </w:rPr>
        <w:t xml:space="preserve">» </w:t>
      </w:r>
    </w:p>
    <w:p w14:paraId="62EE0EB0" w14:textId="3A82F612" w:rsidR="003E2EEE" w:rsidRDefault="003E2EEE">
      <w:pPr>
        <w:rPr>
          <w:sz w:val="28"/>
          <w:szCs w:val="28"/>
        </w:rPr>
      </w:pPr>
    </w:p>
    <w:p w14:paraId="61B66D12" w14:textId="05A0567A" w:rsidR="004520A0" w:rsidRDefault="004520A0">
      <w:pPr>
        <w:rPr>
          <w:sz w:val="28"/>
          <w:szCs w:val="28"/>
        </w:rPr>
      </w:pPr>
    </w:p>
    <w:p w14:paraId="2E834466" w14:textId="08C62AAF" w:rsidR="004520A0" w:rsidRDefault="004520A0">
      <w:pPr>
        <w:rPr>
          <w:sz w:val="28"/>
          <w:szCs w:val="28"/>
        </w:rPr>
      </w:pPr>
    </w:p>
    <w:p w14:paraId="7CE3D65E" w14:textId="31404733" w:rsidR="00BA3E1E" w:rsidRDefault="00BA3E1E">
      <w:pPr>
        <w:rPr>
          <w:sz w:val="28"/>
          <w:szCs w:val="28"/>
        </w:rPr>
      </w:pPr>
    </w:p>
    <w:p w14:paraId="4BA3C1C5" w14:textId="5530FE2F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Рабочая программа рекомендована</w:t>
      </w:r>
      <w:bookmarkStart w:id="2" w:name="_GoBack"/>
      <w:bookmarkEnd w:id="2"/>
    </w:p>
    <w:p w14:paraId="644D7283" w14:textId="59C21772" w:rsidR="00BD3DDE" w:rsidRPr="00D91FB9" w:rsidRDefault="00BD3DDE" w:rsidP="00BD3DDE">
      <w:pPr>
        <w:rPr>
          <w:bCs/>
          <w:i/>
          <w:sz w:val="28"/>
          <w:szCs w:val="28"/>
        </w:rPr>
      </w:pPr>
      <w:r w:rsidRPr="00D91FB9">
        <w:rPr>
          <w:bCs/>
          <w:sz w:val="28"/>
          <w:szCs w:val="28"/>
        </w:rPr>
        <w:t xml:space="preserve">П(Ц)К </w:t>
      </w:r>
      <w:r>
        <w:rPr>
          <w:bCs/>
          <w:sz w:val="28"/>
          <w:szCs w:val="28"/>
        </w:rPr>
        <w:t>специальности 09.02.07</w:t>
      </w:r>
      <w:r w:rsidRPr="00D91FB9">
        <w:rPr>
          <w:bCs/>
          <w:i/>
          <w:sz w:val="28"/>
          <w:szCs w:val="28"/>
        </w:rPr>
        <w:t xml:space="preserve"> </w:t>
      </w:r>
    </w:p>
    <w:p w14:paraId="0A2F0487" w14:textId="76946B8F" w:rsidR="00BD3DDE" w:rsidRPr="00D91FB9" w:rsidRDefault="00BD3DDE" w:rsidP="00BD3DDE">
      <w:pPr>
        <w:rPr>
          <w:bCs/>
          <w:sz w:val="28"/>
          <w:szCs w:val="28"/>
        </w:rPr>
      </w:pPr>
    </w:p>
    <w:p w14:paraId="48CD68F6" w14:textId="72F1CDB3" w:rsidR="00BD3DDE" w:rsidRPr="00BC77B7" w:rsidRDefault="00BD3DDE" w:rsidP="00BD3DDE">
      <w:pPr>
        <w:rPr>
          <w:bCs/>
          <w:sz w:val="28"/>
          <w:szCs w:val="28"/>
          <w:u w:val="single"/>
        </w:rPr>
      </w:pPr>
      <w:r w:rsidRPr="00BC77B7">
        <w:rPr>
          <w:bCs/>
          <w:sz w:val="28"/>
          <w:szCs w:val="28"/>
          <w:u w:val="single"/>
        </w:rPr>
        <w:t xml:space="preserve">Протокол № </w:t>
      </w:r>
      <w:r w:rsidR="00593597">
        <w:rPr>
          <w:bCs/>
          <w:sz w:val="28"/>
          <w:szCs w:val="28"/>
          <w:u w:val="single"/>
        </w:rPr>
        <w:t>8</w:t>
      </w:r>
      <w:r w:rsidRPr="00BC77B7">
        <w:rPr>
          <w:bCs/>
          <w:sz w:val="28"/>
          <w:szCs w:val="28"/>
          <w:u w:val="single"/>
        </w:rPr>
        <w:t xml:space="preserve"> от </w:t>
      </w:r>
      <w:r w:rsidR="00776A28">
        <w:rPr>
          <w:bCs/>
          <w:sz w:val="28"/>
          <w:szCs w:val="28"/>
          <w:u w:val="single"/>
        </w:rPr>
        <w:t>24</w:t>
      </w:r>
      <w:r w:rsidRPr="00BC77B7">
        <w:rPr>
          <w:bCs/>
          <w:sz w:val="28"/>
          <w:szCs w:val="28"/>
          <w:u w:val="single"/>
        </w:rPr>
        <w:t>.04.</w:t>
      </w:r>
      <w:r w:rsidR="00272904">
        <w:rPr>
          <w:bCs/>
          <w:sz w:val="28"/>
          <w:szCs w:val="28"/>
          <w:u w:val="single"/>
        </w:rPr>
        <w:t>202</w:t>
      </w:r>
      <w:r w:rsidR="00776A28">
        <w:rPr>
          <w:bCs/>
          <w:sz w:val="28"/>
          <w:szCs w:val="28"/>
          <w:u w:val="single"/>
        </w:rPr>
        <w:t>4</w:t>
      </w:r>
      <w:r w:rsidRPr="00BC77B7">
        <w:rPr>
          <w:bCs/>
          <w:sz w:val="28"/>
          <w:szCs w:val="28"/>
          <w:u w:val="single"/>
        </w:rPr>
        <w:t xml:space="preserve"> г.</w:t>
      </w:r>
    </w:p>
    <w:p w14:paraId="0B408EDF" w14:textId="36EF3420" w:rsidR="00BD3DDE" w:rsidRPr="00D91FB9" w:rsidRDefault="002B52D3" w:rsidP="00BD3DDE">
      <w:pPr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6CE21E75" wp14:editId="7C41CB61">
            <wp:simplePos x="0" y="0"/>
            <wp:positionH relativeFrom="column">
              <wp:posOffset>2371725</wp:posOffset>
            </wp:positionH>
            <wp:positionV relativeFrom="paragraph">
              <wp:posOffset>6350</wp:posOffset>
            </wp:positionV>
            <wp:extent cx="842645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B5AAE6" w14:textId="40EE4A5F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 xml:space="preserve">Председатель П(Ц)К ……………………………/ </w:t>
      </w:r>
      <w:r w:rsidR="00E970B3">
        <w:rPr>
          <w:bCs/>
          <w:sz w:val="28"/>
          <w:szCs w:val="28"/>
        </w:rPr>
        <w:t>Новиков Д.Э.</w:t>
      </w:r>
      <w:r w:rsidRPr="00D91FB9">
        <w:rPr>
          <w:bCs/>
          <w:sz w:val="28"/>
          <w:szCs w:val="28"/>
        </w:rPr>
        <w:t xml:space="preserve"> /</w:t>
      </w:r>
    </w:p>
    <w:p w14:paraId="426A01A3" w14:textId="77777777" w:rsidR="00B848B7" w:rsidRDefault="00B848B7" w:rsidP="00B848B7">
      <w:pPr>
        <w:jc w:val="both"/>
        <w:rPr>
          <w:sz w:val="28"/>
          <w:szCs w:val="28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9D7D02" w:rsidRPr="001F63A2" w14:paraId="7AF464B3" w14:textId="77777777" w:rsidTr="004360C9">
        <w:tc>
          <w:tcPr>
            <w:tcW w:w="675" w:type="dxa"/>
          </w:tcPr>
          <w:p w14:paraId="77CD9A03" w14:textId="77777777" w:rsidR="009D7D02" w:rsidRPr="001F63A2" w:rsidRDefault="009D7D02" w:rsidP="004360C9">
            <w:pPr>
              <w:suppressAutoHyphens w:val="0"/>
              <w:rPr>
                <w:caps/>
                <w:sz w:val="32"/>
                <w:szCs w:val="32"/>
              </w:rPr>
            </w:pPr>
          </w:p>
        </w:tc>
        <w:tc>
          <w:tcPr>
            <w:tcW w:w="8221" w:type="dxa"/>
          </w:tcPr>
          <w:p w14:paraId="259A5017" w14:textId="351F350F" w:rsidR="009D7D02" w:rsidRPr="00262408" w:rsidRDefault="009D7D02" w:rsidP="00025320">
            <w:pPr>
              <w:tabs>
                <w:tab w:val="right" w:leader="dot" w:pos="9628"/>
              </w:tabs>
              <w:jc w:val="both"/>
              <w:rPr>
                <w:caps/>
              </w:rPr>
            </w:pPr>
          </w:p>
        </w:tc>
        <w:tc>
          <w:tcPr>
            <w:tcW w:w="674" w:type="dxa"/>
            <w:shd w:val="clear" w:color="auto" w:fill="FFFFFF"/>
          </w:tcPr>
          <w:p w14:paraId="2BFF4485" w14:textId="77777777" w:rsidR="009D7D02" w:rsidRPr="00830901" w:rsidRDefault="009D7D02" w:rsidP="009D7D02">
            <w:pPr>
              <w:jc w:val="right"/>
            </w:pPr>
          </w:p>
        </w:tc>
      </w:tr>
    </w:tbl>
    <w:p w14:paraId="0CC824AF" w14:textId="77777777" w:rsidR="009D7D02" w:rsidRDefault="009D7D02">
      <w:pPr>
        <w:rPr>
          <w:b/>
          <w:caps/>
          <w:sz w:val="28"/>
          <w:szCs w:val="28"/>
        </w:rPr>
      </w:pPr>
    </w:p>
    <w:p w14:paraId="75341893" w14:textId="77777777" w:rsidR="004360C9" w:rsidRPr="004520A0" w:rsidRDefault="009D7D02" w:rsidP="004360C9">
      <w:pPr>
        <w:jc w:val="center"/>
        <w:rPr>
          <w:sz w:val="32"/>
          <w:szCs w:val="28"/>
        </w:rPr>
      </w:pPr>
      <w:r>
        <w:rPr>
          <w:b/>
          <w:caps/>
          <w:sz w:val="28"/>
          <w:szCs w:val="28"/>
        </w:rPr>
        <w:br w:type="page"/>
      </w:r>
      <w:r w:rsidR="004360C9" w:rsidRPr="004520A0">
        <w:rPr>
          <w:b/>
          <w:sz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d w:val="-2292346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E8D4DC" w14:textId="78156BE6" w:rsidR="00801D1F" w:rsidRPr="00E06CB4" w:rsidRDefault="00801D1F">
          <w:pPr>
            <w:pStyle w:val="aff2"/>
            <w:rPr>
              <w:color w:val="auto"/>
              <w:sz w:val="24"/>
              <w:szCs w:val="24"/>
            </w:rPr>
          </w:pPr>
        </w:p>
        <w:p w14:paraId="4D87062F" w14:textId="2E807878" w:rsidR="00E06CB4" w:rsidRPr="00E06CB4" w:rsidRDefault="00801D1F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5869343" w:history="1">
            <w:r w:rsidR="00E06CB4" w:rsidRPr="00E06CB4">
              <w:rPr>
                <w:rStyle w:val="a7"/>
                <w:caps/>
                <w:noProof/>
              </w:rPr>
              <w:t xml:space="preserve">1. </w:t>
            </w:r>
            <w:r w:rsidR="00E06CB4" w:rsidRPr="00E06CB4">
              <w:rPr>
                <w:rStyle w:val="a7"/>
                <w:noProof/>
              </w:rPr>
              <w:t>ОБЩАЯ ХАРАКТЕРИСТИКА РАБОЧЕЙ ПРОГРАММЫ УЧЕБНОЙ ДИСЦИПЛИНЫ</w:t>
            </w:r>
            <w:r w:rsidR="00E06CB4" w:rsidRPr="00E06CB4">
              <w:rPr>
                <w:noProof/>
                <w:webHidden/>
              </w:rPr>
              <w:tab/>
            </w:r>
            <w:r w:rsidR="00E06CB4" w:rsidRPr="00E06CB4">
              <w:rPr>
                <w:noProof/>
                <w:webHidden/>
              </w:rPr>
              <w:fldChar w:fldCharType="begin"/>
            </w:r>
            <w:r w:rsidR="00E06CB4" w:rsidRPr="00E06CB4">
              <w:rPr>
                <w:noProof/>
                <w:webHidden/>
              </w:rPr>
              <w:instrText xml:space="preserve"> PAGEREF _Toc175869343 \h </w:instrText>
            </w:r>
            <w:r w:rsidR="00E06CB4" w:rsidRPr="00E06CB4">
              <w:rPr>
                <w:noProof/>
                <w:webHidden/>
              </w:rPr>
            </w:r>
            <w:r w:rsidR="00E06CB4" w:rsidRPr="00E06CB4">
              <w:rPr>
                <w:noProof/>
                <w:webHidden/>
              </w:rPr>
              <w:fldChar w:fldCharType="separate"/>
            </w:r>
            <w:r w:rsidR="00E06CB4" w:rsidRPr="00E06CB4">
              <w:rPr>
                <w:noProof/>
                <w:webHidden/>
              </w:rPr>
              <w:t>4</w:t>
            </w:r>
            <w:r w:rsidR="00E06CB4" w:rsidRPr="00E06CB4">
              <w:rPr>
                <w:noProof/>
                <w:webHidden/>
              </w:rPr>
              <w:fldChar w:fldCharType="end"/>
            </w:r>
          </w:hyperlink>
        </w:p>
        <w:p w14:paraId="50051709" w14:textId="00A4B163" w:rsidR="00E06CB4" w:rsidRPr="00E06CB4" w:rsidRDefault="002B52D3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4" w:history="1">
            <w:r w:rsidR="00E06CB4" w:rsidRPr="00E06CB4">
              <w:rPr>
                <w:rStyle w:val="a7"/>
                <w:caps/>
                <w:noProof/>
              </w:rPr>
              <w:t>2. СТРУКТУРА И СОДЕРЖАНИЕ УЧЕБНОЙ ДИСЦИПЛИНЫ</w:t>
            </w:r>
            <w:r w:rsidR="00E06CB4" w:rsidRPr="00E06CB4">
              <w:rPr>
                <w:noProof/>
                <w:webHidden/>
              </w:rPr>
              <w:tab/>
            </w:r>
            <w:r w:rsidR="00E06CB4" w:rsidRPr="00E06CB4">
              <w:rPr>
                <w:noProof/>
                <w:webHidden/>
              </w:rPr>
              <w:fldChar w:fldCharType="begin"/>
            </w:r>
            <w:r w:rsidR="00E06CB4" w:rsidRPr="00E06CB4">
              <w:rPr>
                <w:noProof/>
                <w:webHidden/>
              </w:rPr>
              <w:instrText xml:space="preserve"> PAGEREF _Toc175869344 \h </w:instrText>
            </w:r>
            <w:r w:rsidR="00E06CB4" w:rsidRPr="00E06CB4">
              <w:rPr>
                <w:noProof/>
                <w:webHidden/>
              </w:rPr>
            </w:r>
            <w:r w:rsidR="00E06CB4" w:rsidRPr="00E06CB4">
              <w:rPr>
                <w:noProof/>
                <w:webHidden/>
              </w:rPr>
              <w:fldChar w:fldCharType="separate"/>
            </w:r>
            <w:r w:rsidR="00E06CB4" w:rsidRPr="00E06CB4">
              <w:rPr>
                <w:noProof/>
                <w:webHidden/>
              </w:rPr>
              <w:t>6</w:t>
            </w:r>
            <w:r w:rsidR="00E06CB4" w:rsidRPr="00E06CB4">
              <w:rPr>
                <w:noProof/>
                <w:webHidden/>
              </w:rPr>
              <w:fldChar w:fldCharType="end"/>
            </w:r>
          </w:hyperlink>
        </w:p>
        <w:p w14:paraId="6E518590" w14:textId="5D702D94" w:rsidR="00E06CB4" w:rsidRPr="00E06CB4" w:rsidRDefault="002B52D3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5" w:history="1">
            <w:r w:rsidR="00E06CB4" w:rsidRPr="00E06CB4">
              <w:rPr>
                <w:rStyle w:val="a7"/>
                <w:caps/>
                <w:noProof/>
              </w:rPr>
              <w:t>3. условия РЕАЛИЗАЦИИ УЧЕБНОЙ дисциплины</w:t>
            </w:r>
            <w:r w:rsidR="00E06CB4" w:rsidRPr="00E06CB4">
              <w:rPr>
                <w:noProof/>
                <w:webHidden/>
              </w:rPr>
              <w:tab/>
            </w:r>
            <w:r w:rsidR="00E06CB4" w:rsidRPr="00E06CB4">
              <w:rPr>
                <w:noProof/>
                <w:webHidden/>
              </w:rPr>
              <w:fldChar w:fldCharType="begin"/>
            </w:r>
            <w:r w:rsidR="00E06CB4" w:rsidRPr="00E06CB4">
              <w:rPr>
                <w:noProof/>
                <w:webHidden/>
              </w:rPr>
              <w:instrText xml:space="preserve"> PAGEREF _Toc175869345 \h </w:instrText>
            </w:r>
            <w:r w:rsidR="00E06CB4" w:rsidRPr="00E06CB4">
              <w:rPr>
                <w:noProof/>
                <w:webHidden/>
              </w:rPr>
            </w:r>
            <w:r w:rsidR="00E06CB4" w:rsidRPr="00E06CB4">
              <w:rPr>
                <w:noProof/>
                <w:webHidden/>
              </w:rPr>
              <w:fldChar w:fldCharType="separate"/>
            </w:r>
            <w:r w:rsidR="00E06CB4" w:rsidRPr="00E06CB4">
              <w:rPr>
                <w:noProof/>
                <w:webHidden/>
              </w:rPr>
              <w:t>12</w:t>
            </w:r>
            <w:r w:rsidR="00E06CB4" w:rsidRPr="00E06CB4">
              <w:rPr>
                <w:noProof/>
                <w:webHidden/>
              </w:rPr>
              <w:fldChar w:fldCharType="end"/>
            </w:r>
          </w:hyperlink>
        </w:p>
        <w:p w14:paraId="487DE896" w14:textId="48AB8B8D" w:rsidR="00E06CB4" w:rsidRPr="00E06CB4" w:rsidRDefault="002B52D3">
          <w:pPr>
            <w:pStyle w:val="19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75869346" w:history="1">
            <w:r w:rsidR="00E06CB4" w:rsidRPr="00E06CB4">
              <w:rPr>
                <w:rStyle w:val="a7"/>
                <w:caps/>
                <w:noProof/>
              </w:rPr>
              <w:t>4. КОНТРОЛЬ И ОЦЕНКА РЕЗУЛЬТАТОВ ОСВОЕНИЯ УЧЕБНОЙ ДИСЦИПЛИНЫ</w:t>
            </w:r>
            <w:r w:rsidR="00E06CB4" w:rsidRPr="00E06CB4">
              <w:rPr>
                <w:noProof/>
                <w:webHidden/>
              </w:rPr>
              <w:tab/>
            </w:r>
            <w:r w:rsidR="00E06CB4" w:rsidRPr="00E06CB4">
              <w:rPr>
                <w:noProof/>
                <w:webHidden/>
              </w:rPr>
              <w:fldChar w:fldCharType="begin"/>
            </w:r>
            <w:r w:rsidR="00E06CB4" w:rsidRPr="00E06CB4">
              <w:rPr>
                <w:noProof/>
                <w:webHidden/>
              </w:rPr>
              <w:instrText xml:space="preserve"> PAGEREF _Toc175869346 \h </w:instrText>
            </w:r>
            <w:r w:rsidR="00E06CB4" w:rsidRPr="00E06CB4">
              <w:rPr>
                <w:noProof/>
                <w:webHidden/>
              </w:rPr>
            </w:r>
            <w:r w:rsidR="00E06CB4" w:rsidRPr="00E06CB4">
              <w:rPr>
                <w:noProof/>
                <w:webHidden/>
              </w:rPr>
              <w:fldChar w:fldCharType="separate"/>
            </w:r>
            <w:r w:rsidR="00E06CB4" w:rsidRPr="00E06CB4">
              <w:rPr>
                <w:noProof/>
                <w:webHidden/>
              </w:rPr>
              <w:t>15</w:t>
            </w:r>
            <w:r w:rsidR="00E06CB4" w:rsidRPr="00E06CB4">
              <w:rPr>
                <w:noProof/>
                <w:webHidden/>
              </w:rPr>
              <w:fldChar w:fldCharType="end"/>
            </w:r>
          </w:hyperlink>
        </w:p>
        <w:p w14:paraId="7E3AC413" w14:textId="2150A553" w:rsidR="00801D1F" w:rsidRDefault="00801D1F">
          <w:r>
            <w:rPr>
              <w:b/>
              <w:bCs/>
            </w:rPr>
            <w:fldChar w:fldCharType="end"/>
          </w:r>
        </w:p>
      </w:sdtContent>
    </w:sdt>
    <w:p w14:paraId="23853380" w14:textId="77777777" w:rsidR="004360C9" w:rsidRDefault="004360C9">
      <w:pPr>
        <w:suppressAutoHyphens w:val="0"/>
        <w:rPr>
          <w:b/>
          <w:caps/>
          <w:sz w:val="28"/>
          <w:szCs w:val="28"/>
        </w:rPr>
      </w:pPr>
    </w:p>
    <w:p w14:paraId="48157111" w14:textId="77777777" w:rsidR="004360C9" w:rsidRDefault="004360C9">
      <w:pPr>
        <w:suppressAutoHyphens w:val="0"/>
        <w:rPr>
          <w:b/>
          <w:caps/>
        </w:rPr>
      </w:pPr>
      <w:r>
        <w:rPr>
          <w:b/>
          <w:caps/>
        </w:rPr>
        <w:br w:type="page"/>
      </w:r>
    </w:p>
    <w:p w14:paraId="799F8286" w14:textId="77777777" w:rsidR="004360C9" w:rsidRDefault="004360C9">
      <w:pPr>
        <w:suppressAutoHyphens w:val="0"/>
        <w:rPr>
          <w:b/>
          <w:caps/>
        </w:rPr>
      </w:pPr>
    </w:p>
    <w:p w14:paraId="775F375A" w14:textId="77777777" w:rsidR="003E2EEE" w:rsidRPr="0015590D" w:rsidRDefault="003E2EEE" w:rsidP="0015590D">
      <w:pPr>
        <w:pStyle w:val="1"/>
        <w:jc w:val="center"/>
        <w:rPr>
          <w:b/>
          <w:bCs/>
        </w:rPr>
      </w:pPr>
      <w:bookmarkStart w:id="3" w:name="_Toc175869343"/>
      <w:r w:rsidRPr="0015590D">
        <w:rPr>
          <w:b/>
          <w:bCs/>
          <w:caps/>
        </w:rPr>
        <w:t xml:space="preserve">1. </w:t>
      </w:r>
      <w:r w:rsidR="004F71EA" w:rsidRPr="0015590D">
        <w:rPr>
          <w:b/>
          <w:bCs/>
        </w:rPr>
        <w:t>ОБЩАЯ ХАРАКТЕРИСТИКА РАБОЧЕЙ ПРОГРАММЫ УЧЕБНОЙ ДИСЦИПЛИНЫ</w:t>
      </w:r>
      <w:bookmarkEnd w:id="3"/>
    </w:p>
    <w:p w14:paraId="1ADB6E76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6F295498" w14:textId="77777777" w:rsidR="004F71EA" w:rsidRDefault="004F71EA" w:rsidP="00543C1F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</w:rPr>
      </w:pPr>
      <w:r>
        <w:rPr>
          <w:b/>
          <w:bCs/>
        </w:rPr>
        <w:t>Место дисциплины в структуре основной образовательной программы</w:t>
      </w:r>
    </w:p>
    <w:p w14:paraId="1F9F401C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3B6B336F" w14:textId="77777777" w:rsidR="004F71EA" w:rsidRPr="004F71EA" w:rsidRDefault="004F71EA" w:rsidP="004F71E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 w:rsidRPr="004F71EA">
        <w:rPr>
          <w:b/>
          <w:bCs/>
        </w:rPr>
        <w:t xml:space="preserve"> </w:t>
      </w:r>
      <w:r w:rsidRPr="004F71EA"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</w:t>
      </w:r>
      <w:r w:rsidR="00136933">
        <w:t>0</w:t>
      </w:r>
      <w:r w:rsidRPr="004F71EA">
        <w:t xml:space="preserve">2.07 Информационные системы и программирование. </w:t>
      </w:r>
    </w:p>
    <w:p w14:paraId="1AA10B2F" w14:textId="77777777" w:rsidR="004F71EA" w:rsidRDefault="004F71EA" w:rsidP="004F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</w:rPr>
      </w:pPr>
      <w:r w:rsidRPr="004F71EA"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>
        <w:t xml:space="preserve"> относится к </w:t>
      </w:r>
      <w:r w:rsidRPr="00136933">
        <w:t xml:space="preserve">общепрофессиональному </w:t>
      </w:r>
      <w:r>
        <w:t xml:space="preserve">циклу программы подготовки специалистов среднего звена. </w:t>
      </w:r>
    </w:p>
    <w:p w14:paraId="2F36C618" w14:textId="77777777" w:rsidR="00136933" w:rsidRDefault="004F71EA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Особое значение дисциплина имеет при формировании и развитии</w:t>
      </w:r>
      <w:r w:rsidR="004520A0">
        <w:t>:</w:t>
      </w:r>
      <w:r>
        <w:t xml:space="preserve"> </w:t>
      </w:r>
    </w:p>
    <w:p w14:paraId="635A4D26" w14:textId="1F248ECA" w:rsidR="00136933" w:rsidRDefault="00136933" w:rsidP="00136933">
      <w:pPr>
        <w:spacing w:line="100" w:lineRule="atLeast"/>
        <w:ind w:firstLine="720"/>
        <w:jc w:val="both"/>
        <w:rPr>
          <w:iCs/>
        </w:rPr>
      </w:pPr>
      <w:r>
        <w:rPr>
          <w:iCs/>
        </w:rPr>
        <w:t xml:space="preserve">ОК </w:t>
      </w:r>
      <w:r w:rsidR="00002A0F">
        <w:rPr>
          <w:iCs/>
        </w:rPr>
        <w:t>0</w:t>
      </w:r>
      <w:r>
        <w:rPr>
          <w:iCs/>
        </w:rPr>
        <w:t xml:space="preserve">1, ОК </w:t>
      </w:r>
      <w:r w:rsidR="00002A0F">
        <w:rPr>
          <w:iCs/>
        </w:rPr>
        <w:t>0</w:t>
      </w:r>
      <w:r>
        <w:rPr>
          <w:iCs/>
        </w:rPr>
        <w:t xml:space="preserve">2, ОК </w:t>
      </w:r>
      <w:r w:rsidR="00002A0F">
        <w:rPr>
          <w:iCs/>
        </w:rPr>
        <w:t>0</w:t>
      </w:r>
      <w:r>
        <w:rPr>
          <w:iCs/>
        </w:rPr>
        <w:t xml:space="preserve">4, ОК </w:t>
      </w:r>
      <w:r w:rsidR="00002A0F">
        <w:rPr>
          <w:iCs/>
        </w:rPr>
        <w:t>0</w:t>
      </w:r>
      <w:r>
        <w:rPr>
          <w:iCs/>
        </w:rPr>
        <w:t xml:space="preserve">5, ОК </w:t>
      </w:r>
      <w:r w:rsidR="00002A0F">
        <w:rPr>
          <w:iCs/>
        </w:rPr>
        <w:t>0</w:t>
      </w:r>
      <w:r>
        <w:rPr>
          <w:iCs/>
        </w:rPr>
        <w:t xml:space="preserve">9, </w:t>
      </w:r>
      <w:r w:rsidR="00EA14D8" w:rsidRPr="00EA14D8">
        <w:rPr>
          <w:iCs/>
        </w:rPr>
        <w:t>ЛР 4, 7, 10, 13-16</w:t>
      </w:r>
      <w:r w:rsidR="00EA14D8">
        <w:rPr>
          <w:iCs/>
        </w:rPr>
        <w:t xml:space="preserve">, </w:t>
      </w:r>
      <w:r w:rsidR="00002A0F">
        <w:rPr>
          <w:iCs/>
        </w:rPr>
        <w:t>ПК 2.4, ПК 3.2</w:t>
      </w:r>
    </w:p>
    <w:p w14:paraId="1A4EA11E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5587CE78" w14:textId="77777777" w:rsidR="00706CEF" w:rsidRDefault="003E2EEE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F61A5E">
        <w:rPr>
          <w:b/>
        </w:rPr>
        <w:t xml:space="preserve">1.2. </w:t>
      </w:r>
      <w:r w:rsidR="00136933">
        <w:rPr>
          <w:b/>
          <w:bCs/>
        </w:rPr>
        <w:t>Цель и планируемые результаты освоения дисциплины</w:t>
      </w:r>
    </w:p>
    <w:p w14:paraId="5608B1E0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14:paraId="269CC7E0" w14:textId="77777777" w:rsidR="00136933" w:rsidRDefault="00136933" w:rsidP="001369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>
        <w:t xml:space="preserve">» обеспечивает формирование элементов профессиональных и общих компетенций по видам деятельности ФГОС СПО по </w:t>
      </w:r>
      <w:r w:rsidR="00002A0F">
        <w:t>специальности 09.02.07</w:t>
      </w:r>
      <w:r w:rsidRPr="004F71EA">
        <w:t xml:space="preserve"> Информационные системы и программирование.</w:t>
      </w:r>
    </w:p>
    <w:p w14:paraId="67ACAC9F" w14:textId="77777777" w:rsidR="00136933" w:rsidRDefault="00136933" w:rsidP="00136933">
      <w:pPr>
        <w:ind w:firstLine="567"/>
        <w:jc w:val="both"/>
        <w:rPr>
          <w:b/>
          <w:bCs/>
        </w:rPr>
      </w:pPr>
      <w:r>
        <w:t>В результате освоения дисциплины обучающийся осваивает элементы компетенций:</w:t>
      </w:r>
    </w:p>
    <w:p w14:paraId="567DA5F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4" w:name="1513"/>
      <w:bookmarkStart w:id="5" w:name="1514"/>
      <w:bookmarkEnd w:id="4"/>
      <w:bookmarkEnd w:id="5"/>
      <w:r w:rsidRPr="00EA14D8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D55C310" w14:textId="2D667C0B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26A18476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6" w:name="1516"/>
      <w:bookmarkStart w:id="7" w:name="1518"/>
      <w:bookmarkStart w:id="8" w:name="1519"/>
      <w:bookmarkEnd w:id="6"/>
      <w:bookmarkEnd w:id="7"/>
      <w:bookmarkEnd w:id="8"/>
      <w:r w:rsidRPr="00EA14D8">
        <w:rPr>
          <w:color w:val="000000"/>
        </w:rPr>
        <w:t>ОК 04. Эффективно взаимодействовать и работать в коллективе и команде;</w:t>
      </w:r>
    </w:p>
    <w:p w14:paraId="1D635A9E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23E194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09. Пользоваться профессиональной документацией на государственном и иностранном языках.</w:t>
      </w:r>
    </w:p>
    <w:p w14:paraId="0A056281" w14:textId="77777777" w:rsidR="00136933" w:rsidRPr="00002A0F" w:rsidRDefault="00136933" w:rsidP="00136933">
      <w:pPr>
        <w:pStyle w:val="ac"/>
        <w:shd w:val="clear" w:color="auto" w:fill="FFFFFF"/>
        <w:spacing w:before="0" w:after="0"/>
        <w:ind w:firstLine="567"/>
        <w:jc w:val="both"/>
        <w:rPr>
          <w:rFonts w:ascii="Calibri" w:hAnsi="Calibri" w:cs="Calibri"/>
          <w:i/>
        </w:rPr>
      </w:pPr>
      <w:r w:rsidRPr="00002A0F">
        <w:rPr>
          <w:rStyle w:val="afb"/>
          <w:i w:val="0"/>
        </w:rPr>
        <w:t>Перечень профессиональных компетенций, элементы которых формируются в рамках дисциплины:</w:t>
      </w:r>
      <w:r w:rsidRPr="00002A0F">
        <w:rPr>
          <w:i/>
        </w:rPr>
        <w:t xml:space="preserve"> </w:t>
      </w:r>
    </w:p>
    <w:p w14:paraId="0BA0B2AD" w14:textId="77777777" w:rsidR="00002A0F" w:rsidRDefault="00002A0F" w:rsidP="00002A0F">
      <w:pPr>
        <w:ind w:firstLine="709"/>
        <w:jc w:val="both"/>
      </w:pPr>
      <w:r w:rsidRPr="000D7A70">
        <w:t>ПК 2.4. Осуществлять разработку тестовых наборов и тестовых сценариев для программного обеспечения.</w:t>
      </w:r>
    </w:p>
    <w:p w14:paraId="2EF35916" w14:textId="77777777" w:rsidR="00002A0F" w:rsidRPr="000D7A70" w:rsidRDefault="00002A0F" w:rsidP="00002A0F">
      <w:pPr>
        <w:ind w:firstLine="709"/>
        <w:jc w:val="both"/>
      </w:pPr>
      <w:r w:rsidRPr="000D7A70">
        <w:t>ПК 3.2. Выполнять измерение характеристик компонент программного продукта для определения соответствия заданным критериям.</w:t>
      </w:r>
    </w:p>
    <w:p w14:paraId="58265757" w14:textId="77777777" w:rsidR="00EA14D8" w:rsidRPr="00EA14D8" w:rsidRDefault="00EA14D8" w:rsidP="00EA14D8">
      <w:pPr>
        <w:ind w:firstLine="567"/>
        <w:jc w:val="both"/>
        <w:rPr>
          <w:iCs/>
        </w:rPr>
      </w:pPr>
      <w:r w:rsidRPr="00EA14D8">
        <w:rPr>
          <w:iCs/>
        </w:rPr>
        <w:t>Перечень личностных результатов, которые формируются в рамках дисциплины:</w:t>
      </w:r>
    </w:p>
    <w:p w14:paraId="48AD6A59" w14:textId="081A115A" w:rsidR="00002A0F" w:rsidRDefault="00EA14D8" w:rsidP="00136933">
      <w:pPr>
        <w:ind w:firstLine="567"/>
        <w:jc w:val="both"/>
      </w:pPr>
      <w:r w:rsidRPr="00EA14D8">
        <w:t>ЛР 4</w:t>
      </w:r>
      <w:r w:rsidRPr="00EA14D8"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23A0D14B" w14:textId="693D6558" w:rsidR="00EA14D8" w:rsidRDefault="00EA14D8" w:rsidP="00136933">
      <w:pPr>
        <w:ind w:firstLine="567"/>
        <w:jc w:val="both"/>
      </w:pPr>
      <w:r w:rsidRPr="00EA14D8">
        <w:t>ЛР 7</w:t>
      </w:r>
      <w:r w:rsidRPr="00EA14D8"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1D61C33" w14:textId="20D0240C" w:rsidR="00EA14D8" w:rsidRDefault="00EA14D8" w:rsidP="00136933">
      <w:pPr>
        <w:ind w:firstLine="567"/>
        <w:jc w:val="both"/>
      </w:pPr>
      <w:r w:rsidRPr="00EA14D8">
        <w:t>ЛР 10</w:t>
      </w:r>
      <w:r w:rsidRPr="00EA14D8">
        <w:tab/>
        <w:t>Заботящийся о защите окружающей среды, собственной и чужой безопасности, в том числе и цифровой.</w:t>
      </w:r>
    </w:p>
    <w:p w14:paraId="05EC023D" w14:textId="77777777" w:rsidR="00EA14D8" w:rsidRDefault="00EA14D8" w:rsidP="00EA14D8">
      <w:pPr>
        <w:ind w:firstLine="567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A1E844C" w14:textId="77777777" w:rsidR="00EA14D8" w:rsidRDefault="00EA14D8" w:rsidP="00EA14D8">
      <w:pPr>
        <w:ind w:firstLine="567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0FC642E9" w14:textId="77777777" w:rsidR="00EA14D8" w:rsidRDefault="00EA14D8" w:rsidP="00EA14D8">
      <w:pPr>
        <w:ind w:firstLine="567"/>
        <w:jc w:val="both"/>
      </w:pPr>
      <w:r>
        <w:lastRenderedPageBreak/>
        <w:t xml:space="preserve">ЛР 15 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0F202E9" w14:textId="7FAA3F2C" w:rsidR="00EA14D8" w:rsidRDefault="00EA14D8" w:rsidP="00EA14D8">
      <w:pPr>
        <w:ind w:firstLine="567"/>
        <w:jc w:val="both"/>
      </w:pPr>
      <w:r>
        <w:t>ЛР 16</w:t>
      </w:r>
      <w:r>
        <w:tab/>
        <w:t>Подготовка обучающи</w:t>
      </w:r>
      <w:r w:rsidR="00FB4B28">
        <w:t>х</w:t>
      </w:r>
      <w:r>
        <w:t>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FD5AB81" w14:textId="77777777" w:rsidR="00136933" w:rsidRDefault="00136933" w:rsidP="00136933">
      <w:pPr>
        <w:ind w:firstLine="567"/>
        <w:jc w:val="both"/>
        <w:rPr>
          <w:rFonts w:ascii="Calibri" w:hAnsi="Calibri" w:cs="Calibri"/>
          <w:i/>
          <w:iCs/>
          <w:color w:val="FF0000"/>
        </w:rPr>
      </w:pPr>
      <w:r>
        <w:t xml:space="preserve">В рамках программы учебной дисциплины обучающимися осваиваются умения и знания. </w:t>
      </w:r>
    </w:p>
    <w:p w14:paraId="03213F2C" w14:textId="77777777" w:rsidR="00136933" w:rsidRDefault="00136933" w:rsidP="00136933">
      <w:pPr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678"/>
      </w:tblGrid>
      <w:tr w:rsidR="00136933" w14:paraId="1D8B5D3B" w14:textId="77777777" w:rsidTr="00136933">
        <w:trPr>
          <w:trHeight w:val="649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1D27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 xml:space="preserve">Код </w:t>
            </w:r>
          </w:p>
          <w:p w14:paraId="4D48346A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ПК, ОК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FC8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Умения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D5E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Знания</w:t>
            </w:r>
          </w:p>
        </w:tc>
      </w:tr>
      <w:tr w:rsidR="00136933" w14:paraId="6204471E" w14:textId="77777777" w:rsidTr="00097369">
        <w:trPr>
          <w:trHeight w:val="658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6F1D" w14:textId="58023561" w:rsidR="00136933" w:rsidRPr="00136933" w:rsidRDefault="00136933">
            <w:pPr>
              <w:jc w:val="center"/>
              <w:rPr>
                <w:bCs/>
                <w:sz w:val="22"/>
                <w:szCs w:val="22"/>
              </w:rPr>
            </w:pPr>
            <w:r w:rsidRPr="00136933">
              <w:t xml:space="preserve">ОК </w:t>
            </w:r>
            <w:r w:rsidR="00097369">
              <w:t>0</w:t>
            </w:r>
            <w:r w:rsidRPr="00136933">
              <w:t>1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2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4</w:t>
            </w:r>
            <w:r w:rsidR="00EA14D8">
              <w:t xml:space="preserve">, </w:t>
            </w:r>
            <w:r w:rsidR="00EA14D8" w:rsidRPr="00136933">
              <w:t xml:space="preserve">ОК </w:t>
            </w:r>
            <w:r w:rsidR="00EA14D8">
              <w:t>0</w:t>
            </w:r>
            <w:r w:rsidR="00EA14D8" w:rsidRPr="00136933">
              <w:t>5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9</w:t>
            </w:r>
            <w:r w:rsidR="00EA14D8">
              <w:t>, ПК 2.4, ПК 3.2</w:t>
            </w:r>
            <w:r w:rsidR="003F5BE1">
              <w:t xml:space="preserve">, </w:t>
            </w:r>
            <w:r w:rsidR="003F5BE1" w:rsidRPr="00226E24">
              <w:t>ЛР 4, 7, 10, 13-16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B6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У.1 </w:t>
            </w:r>
            <w:r w:rsidRPr="00097369">
              <w:rPr>
                <w:sz w:val="24"/>
                <w:szCs w:val="24"/>
              </w:rPr>
              <w:t>Использовать выбранную систему контроля версий.</w:t>
            </w:r>
          </w:p>
          <w:p w14:paraId="2ECF126D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У.2 </w:t>
            </w:r>
            <w:r w:rsidRPr="00097369">
              <w:rPr>
                <w:sz w:val="24"/>
                <w:szCs w:val="24"/>
              </w:rPr>
              <w:t>Анализировать проектную и техническую документацию.</w:t>
            </w:r>
          </w:p>
          <w:p w14:paraId="59029D3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У.3 </w:t>
            </w:r>
            <w:r w:rsidRPr="00097369">
              <w:rPr>
                <w:sz w:val="24"/>
                <w:szCs w:val="24"/>
              </w:rPr>
              <w:t>Выполнять тестирование интеграции.</w:t>
            </w:r>
            <w:r w:rsidR="001F0B38">
              <w:rPr>
                <w:sz w:val="24"/>
                <w:szCs w:val="24"/>
              </w:rPr>
              <w:t xml:space="preserve"> </w:t>
            </w:r>
            <w:r w:rsidRPr="00097369">
              <w:rPr>
                <w:sz w:val="24"/>
                <w:szCs w:val="24"/>
              </w:rPr>
              <w:t>Организовывать постобработку данных.</w:t>
            </w:r>
          </w:p>
          <w:p w14:paraId="5455201D" w14:textId="77777777" w:rsidR="00097369" w:rsidRPr="00097369" w:rsidRDefault="001F0B38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У.4 </w:t>
            </w:r>
            <w:r w:rsidR="00097369" w:rsidRPr="00097369">
              <w:rPr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 w14:paraId="60BDE508" w14:textId="77777777" w:rsidR="00136933" w:rsidRDefault="001F0B38" w:rsidP="00786EC5">
            <w:pPr>
              <w:jc w:val="both"/>
            </w:pPr>
            <w:r>
              <w:t xml:space="preserve">У.5 </w:t>
            </w:r>
            <w:r w:rsidR="00097369" w:rsidRPr="00097369">
              <w:t>Выявлять ошибки в системных компонентах на основе спецификаций.</w:t>
            </w:r>
          </w:p>
          <w:p w14:paraId="70083E58" w14:textId="77777777" w:rsidR="001F0B38" w:rsidRDefault="001F0B38" w:rsidP="00786EC5">
            <w:pPr>
              <w:jc w:val="both"/>
            </w:pPr>
            <w:r w:rsidRPr="001F0B38">
              <w:rPr>
                <w:bCs/>
              </w:rPr>
              <w:t xml:space="preserve">У.6 </w:t>
            </w:r>
            <w:r w:rsidRPr="000D7A70">
              <w:t>Определять метрики программного кода специализированными средствами.</w:t>
            </w:r>
          </w:p>
          <w:p w14:paraId="074C9907" w14:textId="77777777" w:rsidR="001F0B38" w:rsidRPr="001F0B38" w:rsidRDefault="001F0B38" w:rsidP="00786EC5">
            <w:pPr>
              <w:jc w:val="both"/>
              <w:rPr>
                <w:bCs/>
              </w:rPr>
            </w:pPr>
            <w:r w:rsidRPr="001F0B38">
              <w:rPr>
                <w:bCs/>
              </w:rPr>
              <w:t xml:space="preserve">У. 7 </w:t>
            </w:r>
            <w:r>
              <w:rPr>
                <w:bCs/>
              </w:rPr>
              <w:t>П</w:t>
            </w:r>
            <w:r w:rsidRPr="001F0B38">
              <w:rPr>
                <w:bCs/>
              </w:rPr>
              <w:t xml:space="preserve">роектировать реляционную базу данных; </w:t>
            </w:r>
          </w:p>
          <w:p w14:paraId="20975A1E" w14:textId="77777777" w:rsidR="001F0B38" w:rsidRPr="00097369" w:rsidRDefault="001F0B38" w:rsidP="00786EC5">
            <w:pPr>
              <w:jc w:val="both"/>
              <w:rPr>
                <w:bCs/>
                <w:color w:val="FF0000"/>
              </w:rPr>
            </w:pPr>
            <w:r>
              <w:rPr>
                <w:bCs/>
              </w:rPr>
              <w:t>У.8 И</w:t>
            </w:r>
            <w:r w:rsidRPr="001F0B38">
              <w:rPr>
                <w:bCs/>
              </w:rPr>
              <w:t>спользовать язык запросов для программного извлечения сведений из баз данных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9B1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З.1 </w:t>
            </w:r>
            <w:r w:rsidRPr="001F0B38">
              <w:rPr>
                <w:rFonts w:eastAsiaTheme="minorEastAsia"/>
                <w:lang w:eastAsia="ru-RU"/>
              </w:rPr>
              <w:t>Модели процесса разработки программного обеспечения.</w:t>
            </w:r>
          </w:p>
          <w:p w14:paraId="78DA1F5D" w14:textId="77777777" w:rsidR="001F0B38" w:rsidRPr="00786EC5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З.2 </w:t>
            </w:r>
            <w:r w:rsidRPr="001F0B38">
              <w:rPr>
                <w:rFonts w:eastAsiaTheme="minorEastAsia"/>
                <w:lang w:eastAsia="ru-RU"/>
              </w:rPr>
              <w:t>Основные принципы процесса разработки программного обеспечения.</w:t>
            </w:r>
          </w:p>
          <w:p w14:paraId="62F21A7C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З.3 </w:t>
            </w:r>
            <w:r w:rsidRPr="001F0B38">
              <w:rPr>
                <w:rFonts w:eastAsiaTheme="minorEastAsia"/>
                <w:lang w:eastAsia="ru-RU"/>
              </w:rPr>
              <w:t>Основные подходы к интегрированию программных модулей.</w:t>
            </w:r>
          </w:p>
          <w:p w14:paraId="7CEEEFDE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З.4 </w:t>
            </w:r>
            <w:r w:rsidRPr="001F0B38">
              <w:rPr>
                <w:rFonts w:eastAsiaTheme="minorEastAsia"/>
                <w:lang w:eastAsia="ru-RU"/>
              </w:rPr>
              <w:t>Приемы работы с инструментальными средствами тестирования и отладки.</w:t>
            </w:r>
          </w:p>
          <w:p w14:paraId="75751C45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З.5 </w:t>
            </w:r>
            <w:r w:rsidRPr="001F0B38">
              <w:rPr>
                <w:rFonts w:eastAsiaTheme="minorEastAsia"/>
                <w:lang w:eastAsia="ru-RU"/>
              </w:rPr>
              <w:t>Стандарты качества программной документации.</w:t>
            </w:r>
          </w:p>
          <w:p w14:paraId="28CA7063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З.6 </w:t>
            </w:r>
            <w:r w:rsidRPr="001F0B38">
              <w:rPr>
                <w:rFonts w:eastAsiaTheme="minorEastAsia"/>
                <w:lang w:eastAsia="ru-RU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14:paraId="79466066" w14:textId="77777777" w:rsidR="00136933" w:rsidRPr="00786EC5" w:rsidRDefault="001F0B38" w:rsidP="00786EC5">
            <w:pPr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>З.7 Методы организации работы в команде разработчиков.</w:t>
            </w:r>
          </w:p>
          <w:p w14:paraId="1BED327A" w14:textId="77777777" w:rsidR="001F0B38" w:rsidRPr="00786EC5" w:rsidRDefault="001F0B38" w:rsidP="00786EC5">
            <w:pPr>
              <w:pStyle w:val="afc"/>
              <w:jc w:val="both"/>
              <w:rPr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З.8 </w:t>
            </w:r>
            <w:r w:rsidRPr="00786EC5">
              <w:rPr>
                <w:color w:val="auto"/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</w:p>
          <w:p w14:paraId="75B62AE3" w14:textId="77777777" w:rsidR="001F0B38" w:rsidRPr="00786EC5" w:rsidRDefault="001F0B38" w:rsidP="00786EC5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З.9 </w:t>
            </w:r>
            <w:r w:rsidR="00786EC5" w:rsidRPr="00786EC5">
              <w:rPr>
                <w:bCs/>
                <w:color w:val="auto"/>
                <w:sz w:val="24"/>
                <w:szCs w:val="24"/>
              </w:rPr>
              <w:t>Основы теории баз данных, модели данных</w:t>
            </w:r>
          </w:p>
          <w:p w14:paraId="68984BFC" w14:textId="77777777" w:rsidR="00475F89" w:rsidRPr="00475F89" w:rsidRDefault="00786EC5" w:rsidP="00475F89">
            <w:pPr>
              <w:pStyle w:val="afc"/>
              <w:jc w:val="both"/>
              <w:rPr>
                <w:bCs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З.10 Особенности реляционной модели и проектирование баз данных</w:t>
            </w:r>
            <w:r w:rsidR="00475F89" w:rsidRPr="00475F89">
              <w:rPr>
                <w:bCs/>
                <w:color w:val="auto"/>
                <w:sz w:val="24"/>
                <w:szCs w:val="24"/>
              </w:rPr>
              <w:t xml:space="preserve">; </w:t>
            </w:r>
            <w:r w:rsidR="00475F89" w:rsidRPr="00475F89">
              <w:rPr>
                <w:bCs/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14:paraId="35A7F6C3" w14:textId="77777777" w:rsidR="00786EC5" w:rsidRPr="00475F89" w:rsidRDefault="00475F89" w:rsidP="00475F89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основы реляционной алгебры</w:t>
            </w:r>
          </w:p>
          <w:p w14:paraId="07B2661E" w14:textId="77777777" w:rsidR="00786EC5" w:rsidRPr="00BA3E1E" w:rsidRDefault="00786EC5" w:rsidP="00786EC5">
            <w:pPr>
              <w:pStyle w:val="afc"/>
              <w:jc w:val="both"/>
              <w:rPr>
                <w:bCs/>
                <w:color w:val="FF0000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 11 Язык запросов </w:t>
            </w:r>
            <w:r w:rsidRPr="00786EC5">
              <w:rPr>
                <w:bCs/>
                <w:color w:val="auto"/>
                <w:sz w:val="24"/>
                <w:szCs w:val="24"/>
                <w:lang w:val="en-US"/>
              </w:rPr>
              <w:t>SQL</w:t>
            </w:r>
          </w:p>
        </w:tc>
      </w:tr>
    </w:tbl>
    <w:p w14:paraId="0DAF19CF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ru-RU"/>
        </w:rPr>
      </w:pPr>
      <w:r>
        <w:rPr>
          <w:bCs/>
        </w:rPr>
        <w:tab/>
      </w:r>
    </w:p>
    <w:p w14:paraId="117DC3FA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14:paraId="20D3F845" w14:textId="77777777" w:rsidR="006F7A77" w:rsidRDefault="006F7A77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br w:type="page"/>
      </w:r>
    </w:p>
    <w:p w14:paraId="7EE831DD" w14:textId="77777777" w:rsidR="004C0605" w:rsidRPr="00B425D3" w:rsidRDefault="004C0605" w:rsidP="00B425D3">
      <w:pPr>
        <w:pStyle w:val="1"/>
        <w:ind w:left="0" w:firstLine="284"/>
        <w:jc w:val="center"/>
        <w:rPr>
          <w:b/>
          <w:bCs/>
          <w:caps/>
        </w:rPr>
      </w:pPr>
      <w:bookmarkStart w:id="9" w:name="_Toc175869344"/>
      <w:r w:rsidRPr="00B425D3">
        <w:rPr>
          <w:b/>
          <w:bCs/>
          <w:caps/>
        </w:rPr>
        <w:lastRenderedPageBreak/>
        <w:t xml:space="preserve">2. СТРУКТУРА И СОДЕРЖАНИЕ </w:t>
      </w:r>
      <w:r w:rsidR="006F7A77" w:rsidRPr="00B425D3">
        <w:rPr>
          <w:b/>
          <w:bCs/>
          <w:caps/>
        </w:rPr>
        <w:t>УЧЕБНОЙ ДИСЦИПЛИНЫ</w:t>
      </w:r>
      <w:bookmarkEnd w:id="9"/>
    </w:p>
    <w:p w14:paraId="2CCDD5B9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bookmarkStart w:id="10" w:name="_Toc283648313"/>
      <w:bookmarkStart w:id="11" w:name="_Toc283296931"/>
    </w:p>
    <w:p w14:paraId="6F8CE1C3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2.1. Объем учебной дисциплины и виды учебной работы</w:t>
      </w:r>
      <w:bookmarkEnd w:id="10"/>
      <w:bookmarkEnd w:id="11"/>
    </w:p>
    <w:p w14:paraId="0ABDE197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C0605" w14:paraId="1B57EE3E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1920" w14:textId="77777777" w:rsidR="004C0605" w:rsidRDefault="004C0605">
            <w:pPr>
              <w:tabs>
                <w:tab w:val="center" w:pos="3773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AE1A" w14:textId="77777777" w:rsidR="004C0605" w:rsidRDefault="004C060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4C0605" w14:paraId="77AB9AF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F5A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2678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BD3DDE" w14:paraId="38069DB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99D" w14:textId="77777777" w:rsidR="00BD3DDE" w:rsidRDefault="00BD3DDE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74" w14:textId="10A472BF" w:rsidR="00BD3DDE" w:rsidRDefault="001C573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  <w:tr w:rsidR="004C0605" w14:paraId="5F83342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E83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E8C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</w:tr>
      <w:tr w:rsidR="004C0605" w14:paraId="539F157B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4D9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в том числе: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5A03" w14:textId="77777777" w:rsidR="004C0605" w:rsidRPr="00A14803" w:rsidRDefault="004C0605">
            <w:pPr>
              <w:spacing w:line="276" w:lineRule="auto"/>
              <w:jc w:val="center"/>
            </w:pPr>
          </w:p>
        </w:tc>
      </w:tr>
      <w:tr w:rsidR="004C0605" w14:paraId="56567348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B35" w14:textId="77777777" w:rsidR="004C0605" w:rsidRDefault="004C0605" w:rsidP="004C0605">
            <w:pPr>
              <w:spacing w:line="276" w:lineRule="auto"/>
              <w:jc w:val="both"/>
            </w:pPr>
            <w:r>
              <w:t>теоретическое обучение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CD4" w14:textId="77777777" w:rsidR="004C0605" w:rsidRPr="00C46F8C" w:rsidRDefault="006F7A77">
            <w:pPr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 w:rsidR="00C46F8C">
              <w:t>0</w:t>
            </w:r>
          </w:p>
        </w:tc>
      </w:tr>
      <w:tr w:rsidR="004C0605" w14:paraId="56873BF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B12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практические занятия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6A2D" w14:textId="0197E0DD" w:rsidR="004C0605" w:rsidRPr="00A14803" w:rsidRDefault="004C0605">
            <w:pPr>
              <w:spacing w:line="276" w:lineRule="auto"/>
              <w:jc w:val="center"/>
            </w:pPr>
            <w:r w:rsidRPr="00A14803">
              <w:t>3</w:t>
            </w:r>
            <w:r w:rsidR="00593597">
              <w:t>2</w:t>
            </w:r>
          </w:p>
        </w:tc>
      </w:tr>
      <w:tr w:rsidR="00B00024" w14:paraId="384789FC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AC9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Промежуточная аттестация </w:t>
            </w:r>
            <w:r w:rsidR="0043574A">
              <w:rPr>
                <w:bCs/>
              </w:rPr>
              <w:t>–</w:t>
            </w:r>
            <w:r>
              <w:rPr>
                <w:bCs/>
              </w:rPr>
              <w:t xml:space="preserve"> экзамен</w:t>
            </w:r>
            <w:r w:rsidR="0043574A">
              <w:rPr>
                <w:bCs/>
              </w:rPr>
              <w:t xml:space="preserve"> в 4 семестре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940" w14:textId="77777777" w:rsidR="00B00024" w:rsidRPr="00A14803" w:rsidRDefault="00C46F8C" w:rsidP="00B00024">
            <w:pPr>
              <w:spacing w:line="276" w:lineRule="auto"/>
              <w:jc w:val="center"/>
            </w:pPr>
            <w:r>
              <w:t>8</w:t>
            </w:r>
          </w:p>
        </w:tc>
      </w:tr>
      <w:tr w:rsidR="00B00024" w14:paraId="14CA1C99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6B4E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523F" w14:textId="497C4B9D" w:rsidR="00B00024" w:rsidRPr="00B00024" w:rsidRDefault="00593597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00024" w14:paraId="45EBD88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C7AA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936F" w14:textId="77777777" w:rsidR="00B00024" w:rsidRPr="00B00024" w:rsidRDefault="00C46F8C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14:paraId="03DE664C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Style w:val="afb"/>
          <w:rFonts w:ascii="Calibri" w:hAnsi="Calibri" w:cs="Calibri"/>
          <w:i w:val="0"/>
          <w:iCs w:val="0"/>
          <w:sz w:val="22"/>
          <w:szCs w:val="22"/>
        </w:rPr>
      </w:pPr>
    </w:p>
    <w:p w14:paraId="06072E61" w14:textId="77777777" w:rsidR="006F7A77" w:rsidRDefault="006F7A77" w:rsidP="00A14803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5C8AFEA0" w14:textId="77777777" w:rsidR="00A14803" w:rsidRDefault="00A14803" w:rsidP="00A14803">
      <w:pPr>
        <w:jc w:val="center"/>
        <w:rPr>
          <w:b/>
          <w:bCs/>
        </w:rPr>
      </w:pPr>
      <w:r w:rsidRPr="006620C0">
        <w:rPr>
          <w:b/>
          <w:bCs/>
        </w:rPr>
        <w:lastRenderedPageBreak/>
        <w:t>2.2 Тематический план и содержание учебной дисциплины</w:t>
      </w:r>
    </w:p>
    <w:p w14:paraId="5B573397" w14:textId="77777777" w:rsidR="00A14803" w:rsidRDefault="00A14803" w:rsidP="00A14803">
      <w:pPr>
        <w:jc w:val="center"/>
        <w:rPr>
          <w:b/>
          <w:bCs/>
        </w:rPr>
      </w:pPr>
    </w:p>
    <w:tbl>
      <w:tblPr>
        <w:tblW w:w="10396" w:type="dxa"/>
        <w:jc w:val="center"/>
        <w:tblLayout w:type="fixed"/>
        <w:tblLook w:val="0020" w:firstRow="1" w:lastRow="0" w:firstColumn="0" w:lastColumn="0" w:noHBand="0" w:noVBand="0"/>
      </w:tblPr>
      <w:tblGrid>
        <w:gridCol w:w="1796"/>
        <w:gridCol w:w="4773"/>
        <w:gridCol w:w="850"/>
        <w:gridCol w:w="1559"/>
        <w:gridCol w:w="1418"/>
      </w:tblGrid>
      <w:tr w:rsidR="00C82B90" w:rsidRPr="006620C0" w14:paraId="1B78F632" w14:textId="77777777" w:rsidTr="00C82B90">
        <w:trPr>
          <w:trHeight w:val="650"/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FE2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BDC16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DB1DAC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9A8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2B90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C4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C82B90" w:rsidRPr="006620C0" w14:paraId="134BBD13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98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620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75F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AD73EC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8F9E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BE72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C82B90" w:rsidRPr="006620C0" w14:paraId="099BB84A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BA1469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 xml:space="preserve">РАЗДЕЛ 1.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EBE2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ТЕОРИЯ ПРОЕКТИРОВАНИЯ И ОРГАНИЗАЦИЯ БАЗ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723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A1D2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C68C2" w14:textId="31F85CD5" w:rsidR="00C82B90" w:rsidRPr="00B00024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53EA3C57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B2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1.1. Реляционный подход к построению модели данных. Проектирование баз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737D9A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4A6A3E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BB26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73A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35174B3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C3F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3801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Роль баз данных в информационном пространстве</w:t>
            </w:r>
            <w:r w:rsidRPr="006620C0">
              <w:rPr>
                <w:b/>
                <w:bCs/>
                <w:i/>
                <w:sz w:val="20"/>
                <w:szCs w:val="20"/>
              </w:rPr>
              <w:t>.</w:t>
            </w:r>
            <w:r w:rsidRPr="006620C0">
              <w:rPr>
                <w:b/>
                <w:sz w:val="20"/>
                <w:szCs w:val="20"/>
              </w:rPr>
              <w:t xml:space="preserve"> Информационная модель данных.</w:t>
            </w:r>
            <w:r w:rsidRPr="006620C0">
              <w:rPr>
                <w:sz w:val="20"/>
                <w:szCs w:val="20"/>
              </w:rPr>
              <w:t xml:space="preserve"> Три типа логических моделей: иерархическая, сетевая и реляционная.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F1CD6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  <w:p w14:paraId="2E629063" w14:textId="77777777" w:rsidR="00C82B90" w:rsidRPr="006620C0" w:rsidRDefault="00C82B90" w:rsidP="00E4256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9EBE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B5E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7281AE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D4B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64A3FB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Реляционные модели данных.</w:t>
            </w:r>
            <w:r w:rsidRPr="006620C0">
              <w:rPr>
                <w:sz w:val="20"/>
                <w:szCs w:val="20"/>
              </w:rPr>
              <w:t xml:space="preserve"> Дальнейшее развитие способов организации данных.  </w:t>
            </w:r>
            <w:r w:rsidRPr="006620C0">
              <w:rPr>
                <w:b/>
                <w:sz w:val="20"/>
                <w:szCs w:val="20"/>
              </w:rPr>
              <w:t>Реляционный подход к построению модели данных.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7B89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ABA4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90D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3765E0E5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15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27C344B2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Этапы проектирования баз данных. </w:t>
            </w:r>
            <w:r w:rsidRPr="006620C0">
              <w:rPr>
                <w:sz w:val="20"/>
                <w:szCs w:val="20"/>
              </w:rPr>
              <w:t xml:space="preserve">Требования, предъявляемые к базе данных. Определение сущностей и взаимосвязей.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2F37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CBD3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2D51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2617CB4" w14:textId="77777777" w:rsidTr="00C82B90">
        <w:trPr>
          <w:trHeight w:val="441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8F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DBB0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Приведение таблицы к требуемому уровню нормальности.</w:t>
            </w:r>
            <w:r w:rsidRPr="006620C0">
              <w:rPr>
                <w:sz w:val="20"/>
                <w:szCs w:val="20"/>
              </w:rPr>
              <w:t xml:space="preserve"> Задание первичного и внешнего ключей.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97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F2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A59B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C82B90" w:rsidRPr="006620C0" w14:paraId="62E0A3DC" w14:textId="77777777" w:rsidTr="00C82B90">
        <w:trPr>
          <w:trHeight w:val="17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E5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DE4415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CB62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09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A1E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611E536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11D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2" w:name="_Hlk5621078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E7C2DD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№1. Определение структуры новой таблицы и создание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2B71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7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2B6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2D1013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25F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324CE19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занятие№2. Открытие, редактирование и пополнение табличного файла.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036C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96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0D9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75A3B5A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7C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C91AF2B" w14:textId="77777777" w:rsidR="00C82B90" w:rsidRPr="006620C0" w:rsidRDefault="00C82B90" w:rsidP="00E42561">
            <w:pPr>
              <w:ind w:firstLine="22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№3. Создание схемы данных.</w:t>
            </w:r>
            <w:r w:rsidRPr="006620C0">
              <w:rPr>
                <w:sz w:val="20"/>
                <w:szCs w:val="20"/>
              </w:rPr>
              <w:t xml:space="preserve"> Поиск данных в таблице и замена значений в полях. Отбор записей с помощью фильтра.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F9F8E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8E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358F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2"/>
      <w:tr w:rsidR="00C82B90" w:rsidRPr="006620C0" w14:paraId="1CE2E068" w14:textId="77777777" w:rsidTr="00C82B90">
        <w:trPr>
          <w:trHeight w:val="84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CA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595E22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14:paraId="0212437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Подготовка и написание рефератов, докладов. Самостоятельное решение задач с использованием условий из задачников, составление задач с представлением эталонов ответов.</w:t>
            </w:r>
          </w:p>
          <w:p w14:paraId="11B22C4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Подбор и изучение литературных источников, работа с периодической печатью, подготовка тематических обзоров по периодике.</w:t>
            </w:r>
          </w:p>
          <w:p w14:paraId="7B588A2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0EB941D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42024E1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Развитие способов организации данных. Реляционные модели данных.</w:t>
            </w:r>
          </w:p>
          <w:p w14:paraId="1033C008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Реляционный подход к построению модели данных. Основные операции реляционной алгебры.</w:t>
            </w:r>
          </w:p>
          <w:p w14:paraId="2C5AA2C9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Определение сущностей и взаимосвязей. Задание первичного и внешнего ключей. Приведение таблицы к требуемому уровню нормальности.</w:t>
            </w:r>
          </w:p>
          <w:p w14:paraId="2C23D57C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Схема данных. Связи между таблицами: одно-многозначные (1:М) или одно-однозначные (1:1). Связи-объединения. Обеспечение целостности данных. Каскадное обновление и удаление связанных записей. </w:t>
            </w:r>
          </w:p>
          <w:p w14:paraId="75C1AF10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схемы данных. Включение таблиц в </w:t>
            </w: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схему данных. Создание связей между таблицами. Задание параметров целостности.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60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5F30F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76A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C14A7E" w14:textId="77777777" w:rsidTr="00C82B90">
        <w:tblPrEx>
          <w:tblCellMar>
            <w:left w:w="0" w:type="dxa"/>
            <w:right w:w="0" w:type="dxa"/>
          </w:tblCellMar>
        </w:tblPrEx>
        <w:trPr>
          <w:trHeight w:val="558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A5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3" w:name="_Hlk56208895"/>
            <w:r w:rsidRPr="006620C0">
              <w:rPr>
                <w:b/>
                <w:sz w:val="20"/>
                <w:szCs w:val="20"/>
              </w:rPr>
              <w:t xml:space="preserve">Тема 1.2. Запросы к базе данных. </w:t>
            </w:r>
            <w:r w:rsidRPr="000770B2">
              <w:rPr>
                <w:sz w:val="20"/>
                <w:szCs w:val="20"/>
              </w:rPr>
              <w:t xml:space="preserve">Корректировка данных средствами запроса. Конструирование запросов. </w:t>
            </w:r>
            <w:r w:rsidRPr="000770B2">
              <w:rPr>
                <w:sz w:val="20"/>
                <w:szCs w:val="20"/>
                <w:lang w:val="en-US"/>
              </w:rPr>
              <w:t>SQL</w:t>
            </w:r>
            <w:r w:rsidRPr="000770B2">
              <w:rPr>
                <w:sz w:val="20"/>
                <w:szCs w:val="20"/>
              </w:rPr>
              <w:t xml:space="preserve"> – запросы</w:t>
            </w:r>
            <w:bookmarkEnd w:id="13"/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741701C2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AB6BB5" w14:textId="19319104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DEE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860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FF0930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B45879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56FF5C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3350DF1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75649BE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FBF014F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DA1F35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9002611" w14:textId="32A68544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259B4816" w14:textId="77777777" w:rsidTr="00C82B90">
        <w:tblPrEx>
          <w:tblCellMar>
            <w:left w:w="0" w:type="dxa"/>
            <w:right w:w="0" w:type="dxa"/>
          </w:tblCellMar>
        </w:tblPrEx>
        <w:trPr>
          <w:trHeight w:val="88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A8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D6F5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Назначение и виды запросов. </w:t>
            </w:r>
            <w:r w:rsidRPr="006620C0">
              <w:rPr>
                <w:sz w:val="20"/>
                <w:szCs w:val="20"/>
              </w:rPr>
              <w:t xml:space="preserve">Создание запроса. Модификация запроса. Корректировка данных средствами запроса: запросы на обновление, добавление и удаление. Мастера создания запросов. Запрос на выборку. Режим </w:t>
            </w:r>
            <w:r w:rsidRPr="006620C0">
              <w:rPr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 xml:space="preserve"> для запроса. Технология конструирования запросов.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1C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987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15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E53F01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4CA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386F1C8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A744A9" w14:textId="2D8D34F3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1CF6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E6B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415D1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F19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076FACF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bookmarkStart w:id="14" w:name="_Hlk56210809"/>
            <w:r w:rsidRPr="006620C0">
              <w:rPr>
                <w:b/>
                <w:sz w:val="20"/>
                <w:szCs w:val="20"/>
              </w:rPr>
              <w:t>Практическое занятие №4-5. Создание запросов.</w:t>
            </w:r>
            <w:r w:rsidRPr="006620C0">
              <w:rPr>
                <w:sz w:val="20"/>
                <w:szCs w:val="20"/>
              </w:rPr>
              <w:t xml:space="preserve"> Корректировка данных с помощью запросов.</w:t>
            </w:r>
            <w:bookmarkEnd w:id="14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809FA7" w14:textId="4AEE2B47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BC4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9F91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D9461CC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B0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BA290F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6A04E8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7EF1D2CE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E311E8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новой таблицы. Создание таблиц в режиме таблицы и с помощью мастера таблиц.</w:t>
            </w:r>
          </w:p>
          <w:p w14:paraId="5D6DC87C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Добавление, изменение и удаление записей. Ввод логически связанных записей.</w:t>
            </w:r>
          </w:p>
          <w:p w14:paraId="57B11EE7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Каскадное обновление и удаление связанных записей. Создание схемы данных.</w:t>
            </w:r>
          </w:p>
          <w:p w14:paraId="40FB664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Сортировка текущей таблицы и построение отсортированной таблицы. Поиск и замена значений в полях.</w:t>
            </w:r>
          </w:p>
          <w:p w14:paraId="07905E69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Модификация запроса. Корректировка данных средствами запроса: запросы на обновление, добавление и удаление.</w:t>
            </w:r>
          </w:p>
          <w:p w14:paraId="48828BBB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Запросы к базе данных. Конструирование запросов. SQL – запросы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5781" w14:textId="77777777" w:rsidR="00C82B90" w:rsidRPr="00E42561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4256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D02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04F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2DC9BFA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2078BD8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5" w:name="_Hlk56210057"/>
            <w:r w:rsidRPr="006620C0">
              <w:rPr>
                <w:b/>
                <w:sz w:val="20"/>
                <w:szCs w:val="20"/>
              </w:rPr>
              <w:t>Тема 1.3.</w:t>
            </w:r>
          </w:p>
          <w:p w14:paraId="530CC06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Технология загрузки базы данных с использованием форм. </w:t>
            </w:r>
            <w:bookmarkEnd w:id="15"/>
            <w:r w:rsidRPr="006620C0">
              <w:rPr>
                <w:sz w:val="20"/>
                <w:szCs w:val="20"/>
              </w:rPr>
              <w:t>Основы создания однотабличных форм. Основы создания многотабличных форм для ввода и редактирования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D5A9A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C9881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75C8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B16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14:paraId="02702232" w14:textId="4CA6E3C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4393D337" w14:textId="77777777" w:rsidTr="00C82B90">
        <w:tblPrEx>
          <w:tblCellMar>
            <w:left w:w="0" w:type="dxa"/>
            <w:right w:w="0" w:type="dxa"/>
          </w:tblCellMar>
        </w:tblPrEx>
        <w:trPr>
          <w:trHeight w:val="1139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58881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6887CE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Конструирование формы.</w:t>
            </w:r>
            <w:r w:rsidRPr="006620C0">
              <w:rPr>
                <w:sz w:val="20"/>
                <w:szCs w:val="20"/>
              </w:rPr>
              <w:t xml:space="preserve"> Последовательность загрузки таблиц базы данных. Разделы, объекты и элементы формы в режиме конструктора. Панель инструментов конструктора форм. Панель форматирования. Панель элементов. Мастера создания формы ввода-вывода.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 Редактирование формы.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Работа с данными в режиме формы. Способы построения многотабличной формы</w:t>
            </w:r>
            <w:r w:rsidRPr="006620C0">
              <w:rPr>
                <w:b/>
                <w:sz w:val="20"/>
                <w:szCs w:val="20"/>
              </w:rPr>
              <w:t>.</w:t>
            </w:r>
            <w:r w:rsidRPr="006620C0">
              <w:rPr>
                <w:sz w:val="20"/>
                <w:szCs w:val="20"/>
              </w:rPr>
              <w:t xml:space="preserve"> Создание формы мастером, выбор таблиц и полей. Создание многотабличной формы в режиме конструктора и её редактирование. Вычисления в форме. Ограничение доступа к данным через форму.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DA4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AE7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6D3B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41A28F77" w14:textId="77777777" w:rsidTr="00C82B90">
        <w:tblPrEx>
          <w:tblCellMar>
            <w:left w:w="0" w:type="dxa"/>
            <w:right w:w="0" w:type="dxa"/>
          </w:tblCellMar>
        </w:tblPrEx>
        <w:trPr>
          <w:trHeight w:val="183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91ABB6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9315E9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9C6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9E35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0E81AF5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66976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6" w:name="_Hlk5621082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C3093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№6. Проектирование однотабличной формы.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705A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92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C66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76172D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5EFD1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1F9418" w14:textId="77777777" w:rsidR="00C82B90" w:rsidRPr="006620C0" w:rsidRDefault="00C82B90" w:rsidP="00E42561">
            <w:pPr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№7. Создание многотабличных форм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8166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4EA3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9C1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6"/>
      <w:tr w:rsidR="00C82B90" w:rsidRPr="006620C0" w14:paraId="7DA172E7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64038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7EDEA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469F19BA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</w:t>
            </w:r>
            <w:r w:rsidRPr="006620C0">
              <w:rPr>
                <w:sz w:val="20"/>
                <w:szCs w:val="20"/>
              </w:rPr>
              <w:lastRenderedPageBreak/>
              <w:t>содержащего вариант проектирования задания, вывод о проделанной работе.</w:t>
            </w:r>
          </w:p>
          <w:p w14:paraId="60AAC7D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2C06F33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</w:t>
            </w:r>
          </w:p>
          <w:p w14:paraId="7B76BBEF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 мастером, выбор таблиц и полей. 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14B9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8F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9287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3B28F34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21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bookmarkStart w:id="17" w:name="_Hlk56210088"/>
            <w:r w:rsidRPr="006620C0">
              <w:rPr>
                <w:b/>
                <w:sz w:val="20"/>
                <w:szCs w:val="20"/>
              </w:rPr>
              <w:t xml:space="preserve">Тема 1.4.  Основы конструирования отчетов. </w:t>
            </w:r>
            <w:bookmarkEnd w:id="17"/>
            <w:r w:rsidRPr="006620C0">
              <w:rPr>
                <w:sz w:val="20"/>
                <w:szCs w:val="20"/>
              </w:rPr>
              <w:t>Создание отчета для одной таблицы. Разработка многотабличных отчетов.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1312E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C82C1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1068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AF5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C1AC86A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87779B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043AC5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4F59A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22F3D74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955403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68C625C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2A623A2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AB1F13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780A6E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D8EA091" w14:textId="1734366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281C37" w14:textId="77777777" w:rsidTr="00C82B90">
        <w:tblPrEx>
          <w:tblCellMar>
            <w:left w:w="0" w:type="dxa"/>
            <w:right w:w="0" w:type="dxa"/>
          </w:tblCellMar>
        </w:tblPrEx>
        <w:trPr>
          <w:trHeight w:val="688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7E0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BBEF8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Основы конструирования отчетов. </w:t>
            </w:r>
            <w:r w:rsidRPr="006620C0">
              <w:rPr>
                <w:sz w:val="20"/>
                <w:szCs w:val="20"/>
              </w:rPr>
              <w:t>Окно конструктора отчетов. Разделы отчета. Элементы разделов отчета. Панель инструментов конструктора отчетов. Создание однотабличного отчета в режиме конструктора. Группировка и сортировка данных отчета. Оформление отчета. Просмотр и печать отчета. Разработка отчета на основе двух взаимосвязанных таблиц. Создание основной части отчета в режиме конструктора. Создание подчиненного отчета. Разработка с помощью мастера отчетов на основе подчиненной таблицы с включением данных из главных таблиц.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DD3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4B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7DB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221DED4C" w14:textId="77777777" w:rsidTr="00C82B90">
        <w:tblPrEx>
          <w:tblCellMar>
            <w:left w:w="0" w:type="dxa"/>
            <w:right w:w="0" w:type="dxa"/>
          </w:tblCellMar>
        </w:tblPrEx>
        <w:trPr>
          <w:trHeight w:val="9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54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EAA446" w14:textId="77777777" w:rsidR="00C82B90" w:rsidRPr="001522F2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CD41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4F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866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BF3BA21" w14:textId="77777777" w:rsidTr="00C82B90">
        <w:tblPrEx>
          <w:tblCellMar>
            <w:left w:w="0" w:type="dxa"/>
            <w:right w:w="0" w:type="dxa"/>
          </w:tblCellMar>
        </w:tblPrEx>
        <w:trPr>
          <w:trHeight w:val="192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300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8" w:name="_Hlk5621084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AFADC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№8. Создание однотабличного отчета в режиме конструктора</w:t>
            </w:r>
            <w:r w:rsidRPr="006620C0">
              <w:rPr>
                <w:sz w:val="20"/>
                <w:szCs w:val="20"/>
              </w:rPr>
              <w:t>. Просмотр и печать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AB22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B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EFD2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B61BE19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7DE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42A86A" w14:textId="77777777" w:rsidR="00C82B90" w:rsidRPr="006620C0" w:rsidRDefault="00C82B90" w:rsidP="00E42561">
            <w:pPr>
              <w:ind w:left="-87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№9. Создание многотабличного отчета.</w:t>
            </w:r>
            <w:r w:rsidRPr="006620C0">
              <w:rPr>
                <w:sz w:val="20"/>
                <w:szCs w:val="20"/>
              </w:rPr>
              <w:t xml:space="preserve"> Выбор стиля оформления и сохранение отчета.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43A56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FC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4C6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bookmarkEnd w:id="18"/>
      <w:tr w:rsidR="00C82B90" w:rsidRPr="006620C0" w14:paraId="6B650E3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A45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29A8C18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2DFD584D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6B3144E2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  <w:lang w:val="en-US"/>
              </w:rPr>
              <w:t>Т</w:t>
            </w:r>
            <w:r w:rsidRPr="006620C0">
              <w:rPr>
                <w:rFonts w:eastAsia="Calibri"/>
                <w:b/>
                <w:bCs/>
                <w:sz w:val="20"/>
                <w:szCs w:val="20"/>
              </w:rPr>
              <w:t>ематика самостоятельной работы:</w:t>
            </w:r>
          </w:p>
          <w:p w14:paraId="5C2C73CF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</w:t>
            </w:r>
          </w:p>
          <w:p w14:paraId="3063A0A5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формы.</w:t>
            </w:r>
          </w:p>
          <w:p w14:paraId="7916A89D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Создание формы мастером, выбор таблиц и полей. </w:t>
            </w:r>
          </w:p>
          <w:p w14:paraId="754F8498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9EBB4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03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E7C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172F3FF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1EDE67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1.5. Проектирование задач приложения. Создание макросов.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F19B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F99823" w14:textId="5FECBB9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E1B5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7C4514" w14:textId="35184043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8FEC937" w14:textId="77777777" w:rsidTr="00C82B90">
        <w:trPr>
          <w:trHeight w:val="901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074E6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57E4A5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Понятия: макрос и макрокоманда, общие сведения о макросах.</w:t>
            </w:r>
            <w:r w:rsidRPr="006620C0">
              <w:rPr>
                <w:sz w:val="20"/>
                <w:szCs w:val="20"/>
              </w:rPr>
              <w:t xml:space="preserve"> Проектирование приложений. Конструирование макроса. Формирование макрокоманд в окне макроса. Создание группы макросов. Вызов макроса из другого макроса. Структурирование программы с помощью условий. Использование в макросах ссылок на объекты.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40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58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6BF03B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C82B90" w:rsidRPr="006620C0" w14:paraId="5E115268" w14:textId="77777777" w:rsidTr="00C82B90">
        <w:trPr>
          <w:trHeight w:val="256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7A2A3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B2FEF7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01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3C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2ED8B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7CEC181" w14:textId="77777777" w:rsidTr="00C82B90">
        <w:trPr>
          <w:trHeight w:val="225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935A3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9" w:name="_Hlk56210869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F8C22E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№10. Создание макроса для решения задачи, использующей запросы.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1C2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DBE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C63480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F07C520" w14:textId="77777777" w:rsidTr="00C82B90">
        <w:trPr>
          <w:trHeight w:val="178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E25BF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CDFF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№11. Создание макроса, обеспечивающего переход от диалоговой работы с базой данных к выводу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61A37A" w14:textId="78F13DD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24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565D77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9"/>
      <w:tr w:rsidR="00C82B90" w:rsidRPr="006620C0" w14:paraId="56D49B56" w14:textId="77777777" w:rsidTr="00C82B90">
        <w:trPr>
          <w:trHeight w:val="619"/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22E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323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325B909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</w:t>
            </w:r>
            <w:r w:rsidRPr="006620C0">
              <w:rPr>
                <w:sz w:val="20"/>
                <w:szCs w:val="20"/>
              </w:rPr>
              <w:lastRenderedPageBreak/>
              <w:t>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7DC5FF09" w14:textId="77777777" w:rsidR="00C82B90" w:rsidRPr="006620C0" w:rsidRDefault="00C82B90" w:rsidP="00E42561">
            <w:pPr>
              <w:ind w:firstLine="708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Изготовление интерактивных плакатов по заданной тематике с использование </w:t>
            </w:r>
            <w:r w:rsidRPr="006620C0">
              <w:rPr>
                <w:sz w:val="20"/>
                <w:szCs w:val="20"/>
                <w:lang w:val="en-US"/>
              </w:rPr>
              <w:t>VBA</w:t>
            </w:r>
            <w:r w:rsidRPr="006620C0">
              <w:rPr>
                <w:sz w:val="20"/>
                <w:szCs w:val="20"/>
              </w:rPr>
              <w:t xml:space="preserve"> для приложений.</w:t>
            </w:r>
          </w:p>
          <w:p w14:paraId="2FD5FFD8" w14:textId="77777777" w:rsidR="00C82B90" w:rsidRPr="006620C0" w:rsidRDefault="00C82B90" w:rsidP="00E42561">
            <w:pPr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 xml:space="preserve">  Проектирование и разработка индивидуальной реляционной базы данных, которая содержит объекты: таблицы, связи, запросы, формы, отчеты, макросы и модули.</w:t>
            </w:r>
          </w:p>
          <w:p w14:paraId="3FC4D9CF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DE4B9F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Программирование на языке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 xml:space="preserve">. Разработка приложения на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BECB16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Общие сведения о языке VBA. Объекты и коллекции. </w:t>
            </w:r>
          </w:p>
          <w:p w14:paraId="1481F82A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Модули VBA. Процедуры. Инструкции. Методы. </w:t>
            </w:r>
          </w:p>
          <w:p w14:paraId="591A2FA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Инструкции описания переменных и констант. Инструкции управления выполнением программ. Окно редактора VBA. </w:t>
            </w:r>
          </w:p>
          <w:p w14:paraId="5CA430E7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процедур. Подготовка текста программ. Компиляция. Отладка программы. </w:t>
            </w:r>
          </w:p>
          <w:p w14:paraId="21F4F01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процедуры поиска по </w:t>
            </w:r>
          </w:p>
          <w:p w14:paraId="4CAAE0CB" w14:textId="77777777" w:rsidR="00C82B90" w:rsidRPr="006620C0" w:rsidRDefault="00C82B90" w:rsidP="00E42561">
            <w:pPr>
              <w:ind w:left="364" w:right="-149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первичному ключу. </w:t>
            </w:r>
          </w:p>
          <w:p w14:paraId="527EA80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таблицы средствами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0218E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F40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37BFE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2711091" w14:textId="77777777" w:rsidTr="00C82B90">
        <w:trPr>
          <w:trHeight w:val="215"/>
          <w:jc w:val="center"/>
        </w:trPr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5808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РАЗДЕЛ 2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5D8FF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РАЗРАБОТКА СЕРВЕРНЫХ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2572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A871718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B8D9A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12E8B7E" w14:textId="77777777" w:rsidTr="00C82B90">
        <w:trPr>
          <w:trHeight w:val="21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3F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0" w:name="_Hlk56210439"/>
            <w:r w:rsidRPr="006620C0">
              <w:rPr>
                <w:b/>
                <w:sz w:val="20"/>
                <w:szCs w:val="20"/>
              </w:rPr>
              <w:t xml:space="preserve">Тема 2.1. 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2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6B7AD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E8150" w14:textId="426CE3C4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1</w:t>
            </w:r>
            <w:r w:rsidR="005318D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6B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F8D5B" w14:textId="2D9B4080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CAD44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13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B80E58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Введение в язык баз данных SQL.</w:t>
            </w:r>
            <w:r w:rsidRPr="006620C0">
              <w:rPr>
                <w:bCs/>
                <w:sz w:val="20"/>
                <w:szCs w:val="20"/>
              </w:rPr>
              <w:t xml:space="preserve"> Основные понятия языка.</w:t>
            </w:r>
            <w:r w:rsidRPr="006620C0">
              <w:rPr>
                <w:b/>
                <w:bCs/>
                <w:sz w:val="20"/>
                <w:szCs w:val="20"/>
              </w:rPr>
              <w:t xml:space="preserve"> </w:t>
            </w:r>
            <w:r w:rsidRPr="006620C0">
              <w:rPr>
                <w:bCs/>
                <w:sz w:val="20"/>
                <w:szCs w:val="20"/>
              </w:rPr>
              <w:t>Архитектура клиент-сервер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0B265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E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B5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7A3F9DE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C0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F7728A6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Синтаксис операторов, типы данных SQL</w:t>
            </w:r>
            <w:r w:rsidRPr="006620C0">
              <w:rPr>
                <w:bCs/>
                <w:sz w:val="20"/>
                <w:szCs w:val="20"/>
              </w:rPr>
              <w:t>. Типы команд SQL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5F60A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4DF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9F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55F2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5B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093140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 Вычисляемые столбцы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74B82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4E9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8C6F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32A6A02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0CD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69A4B8" w14:textId="77777777" w:rsidR="00C82B90" w:rsidRPr="006620C0" w:rsidRDefault="00C82B90" w:rsidP="008C7DA4">
            <w:r w:rsidRPr="008C7DA4">
              <w:rPr>
                <w:b/>
                <w:sz w:val="20"/>
                <w:szCs w:val="20"/>
              </w:rPr>
              <w:t>Статистические функции</w:t>
            </w:r>
            <w:r w:rsidRPr="006620C0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0F0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7F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075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0505CF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82A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6E15CA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6BE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641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EAEA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45D385A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77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1" w:name="_Hlk5621089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0F16890" w14:textId="77777777" w:rsidR="00C82B90" w:rsidRPr="006620C0" w:rsidRDefault="00C82B90" w:rsidP="00E42561">
            <w:pPr>
              <w:ind w:right="321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№12. Создание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b/>
                <w:sz w:val="20"/>
                <w:szCs w:val="20"/>
              </w:rPr>
              <w:t xml:space="preserve"> для отбора строк с определенным условием.</w:t>
            </w:r>
            <w:r w:rsidRPr="006620C0">
              <w:rPr>
                <w:sz w:val="20"/>
                <w:szCs w:val="20"/>
              </w:rPr>
              <w:t xml:space="preserve"> Использование ключевых слов ORDER BY и TOP.</w:t>
            </w:r>
            <w:r w:rsidRPr="006620C0">
              <w:rPr>
                <w:b/>
                <w:sz w:val="20"/>
                <w:szCs w:val="20"/>
              </w:rPr>
              <w:t xml:space="preserve"> Составные условия выбора </w:t>
            </w:r>
            <w:r w:rsidRPr="006620C0">
              <w:rPr>
                <w:sz w:val="20"/>
                <w:szCs w:val="20"/>
              </w:rPr>
              <w:t>(AND, OR, NOT). Создание запроса на выборку даты в ACCESS. Ключевое слово BETWEEN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453F9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779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ADAA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7DF8E3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F0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AF7D0E4" w14:textId="77777777" w:rsidR="00C82B90" w:rsidRPr="006620C0" w:rsidRDefault="00C82B90" w:rsidP="00E42561">
            <w:pPr>
              <w:ind w:left="-15" w:right="321" w:firstLine="15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№13. Повторяющиеся строки (предикат DISTINCT).</w:t>
            </w:r>
            <w:r w:rsidRPr="006620C0">
              <w:rPr>
                <w:sz w:val="20"/>
                <w:szCs w:val="20"/>
              </w:rPr>
              <w:t xml:space="preserve"> Проверка на членство во множестве (оператор IN) и на соответствие шаблону (оператор LIKE)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AFC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70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222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21"/>
      <w:tr w:rsidR="00C82B90" w:rsidRPr="006620C0" w14:paraId="0FFECE4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571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F99ED0" w14:textId="77777777" w:rsidR="00C82B90" w:rsidRPr="006620C0" w:rsidRDefault="00C82B90" w:rsidP="00E42561">
            <w:pPr>
              <w:tabs>
                <w:tab w:val="center" w:pos="3232"/>
              </w:tabs>
              <w:ind w:left="-15" w:firstLine="15"/>
              <w:jc w:val="both"/>
              <w:rPr>
                <w:sz w:val="20"/>
                <w:szCs w:val="20"/>
              </w:rPr>
            </w:pPr>
            <w:bookmarkStart w:id="22" w:name="_Hlk56210921"/>
            <w:r w:rsidRPr="006620C0">
              <w:rPr>
                <w:b/>
                <w:sz w:val="20"/>
                <w:szCs w:val="20"/>
              </w:rPr>
              <w:t>Практическое занятие №14. Объединение результатов нескольких запросов</w:t>
            </w:r>
            <w:r w:rsidRPr="006620C0">
              <w:rPr>
                <w:sz w:val="20"/>
                <w:szCs w:val="20"/>
              </w:rPr>
              <w:t xml:space="preserve"> (операция UNION)</w:t>
            </w:r>
            <w:bookmarkEnd w:id="2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E77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A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395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F2BAB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160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52680D5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129473D" w14:textId="77777777" w:rsidR="00C82B90" w:rsidRPr="006620C0" w:rsidRDefault="00C82B90" w:rsidP="00FC741B">
            <w:pPr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579EE386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058B68F8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Работа с переменными. Написание программного файла и работа с табличными файлами. </w:t>
            </w:r>
          </w:p>
          <w:p w14:paraId="5046AB0A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Заполнение массива из табличного файла. Заполнение табличного файла из массива.</w:t>
            </w:r>
          </w:p>
          <w:p w14:paraId="421C7A4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Добавление записей в табличный файл из </w:t>
            </w: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двумерного массива. Работа с командами ввода-вывода. Использование функций для работы с массивами.</w:t>
            </w:r>
          </w:p>
          <w:p w14:paraId="598B8886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меню различных видов. Модификация и управление меню.</w:t>
            </w:r>
          </w:p>
          <w:p w14:paraId="59016641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файла проекта базы данных. Создание интерфейса входной формы. </w:t>
            </w:r>
          </w:p>
          <w:p w14:paraId="25BCA2D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Использование исполняемого файла проекта БД, приемы создания и управления.</w:t>
            </w:r>
          </w:p>
          <w:p w14:paraId="50BF8957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формы. Управление внешним видом формы. Задание значений и ограничений поля.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049EC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1FC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9C7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A0C3B03" w14:textId="77777777" w:rsidTr="00C82B90">
        <w:trPr>
          <w:trHeight w:val="1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2B2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3" w:name="_Hlk56210603"/>
            <w:r w:rsidRPr="006620C0">
              <w:rPr>
                <w:b/>
                <w:sz w:val="20"/>
                <w:szCs w:val="20"/>
              </w:rPr>
              <w:t xml:space="preserve">Тема 2.2. Создание вложенного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23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53E79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9477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9AD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B1833" w14:textId="60632DB2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bookmarkStart w:id="24" w:name="_Hlk56212296"/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  <w:bookmarkEnd w:id="24"/>
          </w:p>
        </w:tc>
      </w:tr>
      <w:tr w:rsidR="00C82B90" w:rsidRPr="006620C0" w14:paraId="69B57035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BDC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8BE47E7" w14:textId="77777777" w:rsidR="00C82B90" w:rsidRPr="006620C0" w:rsidRDefault="00C82B90" w:rsidP="00E42561">
            <w:pPr>
              <w:ind w:left="-15" w:right="321" w:firstLine="15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Пример двухтабличных запросов. Псевдонимы таблиц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9280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34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1A28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4DC9D1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6A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9FC57A" w14:textId="77777777" w:rsidR="00C82B90" w:rsidRPr="00BF2296" w:rsidRDefault="00C82B90" w:rsidP="00BF2296">
            <w:pPr>
              <w:ind w:left="-15" w:right="321" w:firstLine="15"/>
              <w:jc w:val="both"/>
              <w:rPr>
                <w:b/>
                <w:sz w:val="20"/>
                <w:szCs w:val="20"/>
              </w:rPr>
            </w:pPr>
            <w:r w:rsidRPr="00BF2296">
              <w:rPr>
                <w:b/>
                <w:sz w:val="20"/>
                <w:szCs w:val="20"/>
              </w:rPr>
              <w:t xml:space="preserve">Подчиненные запросы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79DE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24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F04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BEE0823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256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5AC000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8477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9E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B09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152156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F0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5" w:name="_Hlk56210946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ACD4CE" w14:textId="77777777" w:rsidR="00C82B90" w:rsidRPr="006620C0" w:rsidRDefault="00C82B90" w:rsidP="00D22550">
            <w:pPr>
              <w:rPr>
                <w:bCs/>
              </w:rPr>
            </w:pPr>
            <w:r w:rsidRPr="00D22550">
              <w:rPr>
                <w:b/>
                <w:sz w:val="20"/>
                <w:szCs w:val="20"/>
              </w:rPr>
              <w:t>Практическое занятие №15.</w:t>
            </w:r>
            <w:r w:rsidRPr="006620C0">
              <w:t xml:space="preserve"> </w:t>
            </w:r>
            <w:r w:rsidRPr="00D22550">
              <w:rPr>
                <w:sz w:val="20"/>
                <w:szCs w:val="20"/>
              </w:rPr>
              <w:t>Запросы с группировкой (предложение GROUP BY), условия отбора групп (предложение HAVING). Проверка на существование (EXIST). Использование ANY (SOME), ALL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CB7A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732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5B30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F8758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953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682A6F" w14:textId="77777777" w:rsidR="00C82B90" w:rsidRPr="006620C0" w:rsidRDefault="00C82B90" w:rsidP="00E42561">
            <w:pPr>
              <w:ind w:left="-15" w:firstLine="15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№16. Модификация данных. </w:t>
            </w:r>
            <w:r w:rsidRPr="006620C0">
              <w:rPr>
                <w:sz w:val="20"/>
                <w:szCs w:val="20"/>
              </w:rPr>
              <w:t>Добавление новых данных (инструкция INSERT). Удаление данных (инструкция DELETE). Обновление существующих данных (инструкция UPDATE</w:t>
            </w:r>
            <w:r w:rsidRPr="006620C0">
              <w:rPr>
                <w:i/>
                <w:sz w:val="20"/>
                <w:szCs w:val="20"/>
              </w:rPr>
              <w:t xml:space="preserve">). </w:t>
            </w:r>
            <w:r w:rsidRPr="006620C0">
              <w:rPr>
                <w:sz w:val="20"/>
                <w:szCs w:val="20"/>
              </w:rPr>
              <w:t>Создание таблицы (CREATE TABLE)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0C6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94F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98A3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25"/>
      <w:tr w:rsidR="00C82B90" w:rsidRPr="006620C0" w14:paraId="71BF91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24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56BB443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6FEF59A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4C4EA04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F668F96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Проверка введенного в поле значения. Отображение данных числового типа и типа дата</w:t>
            </w:r>
          </w:p>
          <w:p w14:paraId="1C9F739E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концептуальной модели базы данных</w:t>
            </w:r>
          </w:p>
          <w:p w14:paraId="2C232D4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логической модели данных </w:t>
            </w:r>
          </w:p>
          <w:p w14:paraId="5C8C84B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физической модели данных </w:t>
            </w:r>
          </w:p>
          <w:p w14:paraId="15CD03E1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клиентской части базы данных в инструментальной оболочке</w:t>
            </w:r>
          </w:p>
          <w:p w14:paraId="751A9192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серверной части базы данных в инструментальной оболочке</w:t>
            </w:r>
          </w:p>
          <w:p w14:paraId="174F8F2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запросов к базе данных на языке SQL (различных типов)</w:t>
            </w:r>
          </w:p>
          <w:p w14:paraId="623330B7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хранимых процедур в базах данных (различных типов)</w:t>
            </w:r>
          </w:p>
          <w:p w14:paraId="60E0D81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триггеров в базах данных (различных типов).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CF9F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C9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82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CA39553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CD5B9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Промежуточная аттестация в виде экзамена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FFB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42F45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FA3DEB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FECD6BE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48D9B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96845" w14:textId="75A7E32E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820DA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852EA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5F21D3C" w14:textId="77777777" w:rsidTr="00C82B90">
        <w:trPr>
          <w:jc w:val="center"/>
        </w:trPr>
        <w:tc>
          <w:tcPr>
            <w:tcW w:w="6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F7204C" w14:textId="77777777" w:rsidR="00C82B90" w:rsidRPr="006620C0" w:rsidRDefault="00C82B90" w:rsidP="00C91B3F">
            <w:pPr>
              <w:jc w:val="right"/>
              <w:rPr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29EE56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D308D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60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24585433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A2F45A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851A01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E437533" w14:textId="77777777" w:rsidR="0032223D" w:rsidRDefault="0032223D" w:rsidP="00007D26">
      <w:pPr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3CF40164" w14:textId="77777777" w:rsidR="00007D26" w:rsidRDefault="00007D26" w:rsidP="00B425D3">
      <w:pPr>
        <w:pStyle w:val="1"/>
        <w:ind w:left="0" w:firstLine="284"/>
        <w:jc w:val="center"/>
        <w:rPr>
          <w:b/>
          <w:bCs/>
          <w:caps/>
        </w:rPr>
      </w:pPr>
      <w:bookmarkStart w:id="26" w:name="_Toc175869345"/>
      <w:r>
        <w:rPr>
          <w:b/>
          <w:bCs/>
          <w:caps/>
        </w:rPr>
        <w:lastRenderedPageBreak/>
        <w:t xml:space="preserve">3. условия </w:t>
      </w:r>
      <w:r w:rsidRPr="00B425D3">
        <w:rPr>
          <w:b/>
          <w:bCs/>
          <w:caps/>
        </w:rPr>
        <w:t xml:space="preserve">РЕАЛИЗАЦИИ </w:t>
      </w:r>
      <w:r>
        <w:rPr>
          <w:b/>
          <w:bCs/>
          <w:caps/>
        </w:rPr>
        <w:t>УЧЕБНОЙ дисциплины</w:t>
      </w:r>
      <w:bookmarkEnd w:id="26"/>
    </w:p>
    <w:p w14:paraId="77E62753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p w14:paraId="537F9EBA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14:paraId="61F91DE9" w14:textId="77777777" w:rsidR="000A3DA8" w:rsidRPr="004360C9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14:paraId="2CFD5368" w14:textId="77777777" w:rsidR="00007D26" w:rsidRPr="009810A6" w:rsidRDefault="00007D26" w:rsidP="00007D26">
      <w:pPr>
        <w:ind w:firstLine="720"/>
        <w:jc w:val="both"/>
        <w:rPr>
          <w:color w:val="000000" w:themeColor="text1"/>
        </w:rPr>
      </w:pPr>
      <w:r w:rsidRPr="009810A6">
        <w:rPr>
          <w:color w:val="000000" w:themeColor="text1"/>
        </w:rPr>
        <w:t xml:space="preserve">Реализация учебной дисциплины требует наличия лаборатории </w:t>
      </w:r>
      <w:r w:rsidR="0032223D">
        <w:rPr>
          <w:color w:val="000000" w:themeColor="text1"/>
        </w:rPr>
        <w:t>п</w:t>
      </w:r>
      <w:r w:rsidRPr="009810A6">
        <w:rPr>
          <w:color w:val="000000" w:themeColor="text1"/>
          <w:spacing w:val="2"/>
        </w:rPr>
        <w:t>рограммирования баз данных</w:t>
      </w:r>
      <w:r w:rsidRPr="009810A6">
        <w:rPr>
          <w:color w:val="000000" w:themeColor="text1"/>
        </w:rPr>
        <w:t xml:space="preserve">. </w:t>
      </w:r>
    </w:p>
    <w:p w14:paraId="0D757581" w14:textId="77777777" w:rsidR="00007D26" w:rsidRDefault="0032223D" w:rsidP="0032223D">
      <w:pPr>
        <w:tabs>
          <w:tab w:val="left" w:pos="276"/>
        </w:tabs>
        <w:suppressAutoHyphens w:val="0"/>
        <w:autoSpaceDE w:val="0"/>
        <w:autoSpaceDN w:val="0"/>
        <w:jc w:val="both"/>
      </w:pPr>
      <w:r>
        <w:t>Лаборатория программирования баз данных оснащена:</w:t>
      </w:r>
    </w:p>
    <w:p w14:paraId="6E299C98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Перечень основного оборудования, учебно-наглядных пособий:</w:t>
      </w:r>
    </w:p>
    <w:p w14:paraId="4D695F0A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преподавателя,</w:t>
      </w:r>
    </w:p>
    <w:p w14:paraId="5E6FEB2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обучающихся на 25 посадочных мест,</w:t>
      </w:r>
    </w:p>
    <w:p w14:paraId="069D464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маркерная доска,</w:t>
      </w:r>
    </w:p>
    <w:p w14:paraId="5A9E0F7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автоматизированные рабочие места на 15 обучающихся, </w:t>
      </w:r>
    </w:p>
    <w:p w14:paraId="7CC379B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автоматизированное рабочее место преподавателя, </w:t>
      </w:r>
    </w:p>
    <w:p w14:paraId="7220E0C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сервер (удаленно),</w:t>
      </w:r>
    </w:p>
    <w:p w14:paraId="725D26C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мультимедиа-проектор, </w:t>
      </w:r>
    </w:p>
    <w:p w14:paraId="7AA4DE4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экран настенный,</w:t>
      </w:r>
    </w:p>
    <w:p w14:paraId="21F0491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</w:t>
      </w:r>
      <w:r w:rsidRPr="0032223D">
        <w:rPr>
          <w:rFonts w:eastAsia="Calibri"/>
          <w:color w:val="000000"/>
          <w:lang w:eastAsia="en-US"/>
        </w:rPr>
        <w:t xml:space="preserve"> учебно-методической документации,</w:t>
      </w:r>
    </w:p>
    <w:p w14:paraId="1A310EF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bCs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 учебников (учебных пособий).</w:t>
      </w:r>
    </w:p>
    <w:p w14:paraId="6716D245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Программное обеспечение:</w:t>
      </w:r>
    </w:p>
    <w:p w14:paraId="718D8D0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MicrosoftWindows 10 (лицензия №61046615, авторизованный номер лицензиата 91049631ZZE1410),</w:t>
      </w:r>
    </w:p>
    <w:p w14:paraId="5E6888A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MicrosoftOffice 2013 (лицензия №68845688, авторизованный номер лицензиата 61748179ZZE0902),</w:t>
      </w:r>
    </w:p>
    <w:p w14:paraId="6B4F6E91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PN KL 4851RATFQ Kaspersky WorkSpace Security Russian Edition. 250-499 User 1 year Educational Renewal License (</w:t>
      </w:r>
      <w:r w:rsidRPr="0032223D">
        <w:rPr>
          <w:rFonts w:eastAsia="Calibri"/>
          <w:color w:val="000000"/>
          <w:lang w:eastAsia="en-US"/>
        </w:rPr>
        <w:t>Лицензионное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соглашение</w:t>
      </w:r>
      <w:r w:rsidRPr="0032223D">
        <w:rPr>
          <w:rFonts w:eastAsia="Calibri"/>
          <w:color w:val="000000"/>
          <w:lang w:val="en-US" w:eastAsia="en-US"/>
        </w:rPr>
        <w:t xml:space="preserve"> № </w:t>
      </w:r>
      <w:r w:rsidRPr="0032223D">
        <w:rPr>
          <w:rFonts w:eastAsia="Calibri"/>
          <w:color w:val="000000"/>
          <w:lang w:eastAsia="en-US"/>
        </w:rPr>
        <w:t>ДОА</w:t>
      </w:r>
      <w:r w:rsidRPr="0032223D">
        <w:rPr>
          <w:rFonts w:eastAsia="Calibri"/>
          <w:color w:val="000000"/>
          <w:lang w:val="en-US" w:eastAsia="en-US"/>
        </w:rPr>
        <w:t>300419/1-1/175),</w:t>
      </w:r>
    </w:p>
    <w:p w14:paraId="6151B33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EclipseIDEforJavaEEDevelopers (свободно распространяемое программное обеспечение) </w:t>
      </w:r>
      <w:hyperlink r:id="rId10" w:history="1">
        <w:r w:rsidRPr="0032223D">
          <w:rPr>
            <w:rFonts w:eastAsia="Calibri"/>
            <w:color w:val="000000"/>
            <w:lang w:eastAsia="en-US"/>
          </w:rPr>
          <w:t>https://www.eclipse.org/downloads/packages/release/neon/1/eclipse-ide-java-developers</w:t>
        </w:r>
      </w:hyperlink>
    </w:p>
    <w:p w14:paraId="1654958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.NETFrameworkJDK 8 (свободно распространяемое программное обеспечение) </w:t>
      </w:r>
      <w:hyperlink r:id="rId11" w:history="1">
        <w:r w:rsidRPr="0032223D">
          <w:rPr>
            <w:rFonts w:eastAsia="Calibri"/>
            <w:color w:val="000000"/>
            <w:lang w:eastAsia="en-US"/>
          </w:rPr>
          <w:t>https://www.microsoft.com/ru-ru/search?q=.NETFramework</w:t>
        </w:r>
      </w:hyperlink>
    </w:p>
    <w:p w14:paraId="45FA1CE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MicrosoftSQLServerExpressEdition 9 (свободно распространяемое программное обеспечение) </w:t>
      </w:r>
      <w:hyperlink r:id="rId12" w:history="1">
        <w:r w:rsidRPr="0032223D">
          <w:rPr>
            <w:rFonts w:eastAsia="Calibri"/>
            <w:color w:val="000000"/>
            <w:lang w:eastAsia="en-US"/>
          </w:rPr>
          <w:t>https://www.microsoft.com/ru-ru/search?q=Microsoft+SQL+Server+Express+Edition</w:t>
        </w:r>
      </w:hyperlink>
    </w:p>
    <w:p w14:paraId="2733021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MySQLInstallerforWindows (свободно распространяемое программное обеспечение)  </w:t>
      </w:r>
      <w:hyperlink r:id="rId13" w:history="1">
        <w:r w:rsidRPr="0032223D">
          <w:rPr>
            <w:rFonts w:eastAsia="Calibri"/>
            <w:color w:val="000000"/>
            <w:lang w:eastAsia="en-US"/>
          </w:rPr>
          <w:t>https://dev.mysql.com/downloads/installer/</w:t>
        </w:r>
      </w:hyperlink>
    </w:p>
    <w:p w14:paraId="6AE2F23B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NetBeans (свободно распространяемое программное обеспечение) </w:t>
      </w:r>
      <w:hyperlink r:id="rId14" w:history="1">
        <w:r w:rsidRPr="0032223D">
          <w:rPr>
            <w:rFonts w:eastAsia="Calibri"/>
            <w:color w:val="000000"/>
            <w:lang w:eastAsia="en-US"/>
          </w:rPr>
          <w:t>https://netbeans.org/</w:t>
        </w:r>
      </w:hyperlink>
    </w:p>
    <w:p w14:paraId="1F73BA2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MicrosoftSQLServerJavaConnector (свободно распространяемое программное обеспечение) </w:t>
      </w:r>
      <w:hyperlink r:id="rId15" w:history="1">
        <w:r w:rsidRPr="0032223D">
          <w:rPr>
            <w:rFonts w:eastAsia="Calibri"/>
            <w:color w:val="000000"/>
            <w:lang w:eastAsia="en-US"/>
          </w:rPr>
          <w:t>https://docs.microsoft.com/ru-ru/sql/connect/jdbc/download-microsoft-jdbc-driver-for-sql-server?view=sql-server-ver15</w:t>
        </w:r>
      </w:hyperlink>
    </w:p>
    <w:p w14:paraId="35B8E8E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AndroidStudio (свободно распространяемое программное обеспечение)  </w:t>
      </w:r>
      <w:hyperlink r:id="rId16" w:history="1">
        <w:r w:rsidRPr="0032223D">
          <w:rPr>
            <w:rFonts w:eastAsia="Calibri"/>
            <w:color w:val="000000"/>
            <w:lang w:eastAsia="en-US"/>
          </w:rPr>
          <w:t>https://androidstudio.ru/</w:t>
        </w:r>
      </w:hyperlink>
    </w:p>
    <w:p w14:paraId="11CB6FA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IntelliJ IDEA 9 (свободно распространяемое программное обеспечение) </w:t>
      </w:r>
      <w:hyperlink r:id="rId17" w:anchor="type=ide" w:history="1">
        <w:r w:rsidRPr="0032223D">
          <w:rPr>
            <w:rFonts w:eastAsia="Calibri"/>
            <w:color w:val="000000"/>
            <w:lang w:eastAsia="en-US"/>
          </w:rPr>
          <w:t>https://www.jetbrains.com/products.html#type=ide</w:t>
        </w:r>
      </w:hyperlink>
    </w:p>
    <w:p w14:paraId="44877166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VisioProfessional 2019 (Номер соглашения MPSA 4100107846, номер учетной записи Microsoft 0005648243, ключ TH9GR-JMY63-FFJ2W-9PQV7-Y43RT) </w:t>
      </w:r>
    </w:p>
    <w:p w14:paraId="1B16291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ProjectProfessional 2019 ((Номер соглашения MPSA4100107846, номеручетнойзаписиMicrosoft 0005648243, ключ TH9GR-JMY63-FFJ2W-9PQV7-Y43RT)</w:t>
      </w:r>
    </w:p>
    <w:p w14:paraId="3C32A1A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7D6F94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SQL Server Management Studio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3CA590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6A9FD2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Embarcodero Delphi.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2618F6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Lazarus (свободно распространяемое программное обеспечение),</w:t>
      </w:r>
    </w:p>
    <w:p w14:paraId="63C6E171" w14:textId="77777777" w:rsidR="0032223D" w:rsidRPr="0032223D" w:rsidRDefault="0032223D" w:rsidP="0032223D">
      <w:pPr>
        <w:numPr>
          <w:ilvl w:val="0"/>
          <w:numId w:val="13"/>
        </w:numPr>
        <w:shd w:val="clear" w:color="auto" w:fill="FFFFFF"/>
        <w:tabs>
          <w:tab w:val="left" w:pos="276"/>
        </w:tabs>
        <w:suppressAutoHyphens w:val="0"/>
        <w:ind w:left="0" w:firstLine="0"/>
        <w:jc w:val="both"/>
        <w:rPr>
          <w:rFonts w:ascii="Calibri" w:eastAsia="Calibri" w:hAnsi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lastRenderedPageBreak/>
        <w:t>ABC Pascal (свободно распространяемое программное обеспечение),</w:t>
      </w:r>
    </w:p>
    <w:p w14:paraId="5FC39E6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Выплавка стали в ДСП, версия 1,0 (Договор № 31/2 от 30.07.19),</w:t>
      </w:r>
    </w:p>
    <w:p w14:paraId="6EA0433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Прокатка металла (Договор № 31/2 от 30.07.19),</w:t>
      </w:r>
    </w:p>
    <w:p w14:paraId="153F432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SprutCAM 11.5 Ru (лицензия №154648),</w:t>
      </w:r>
    </w:p>
    <w:p w14:paraId="36FF6B5C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КОМПАС -3</w:t>
      </w:r>
      <w:r w:rsidRPr="0032223D">
        <w:rPr>
          <w:rFonts w:eastAsia="Calibri"/>
          <w:color w:val="000000"/>
          <w:lang w:val="en-US" w:eastAsia="en-US"/>
        </w:rPr>
        <w:t>DLTV</w:t>
      </w:r>
      <w:r w:rsidRPr="0032223D">
        <w:rPr>
          <w:rFonts w:eastAsia="Calibri"/>
          <w:color w:val="000000"/>
          <w:lang w:eastAsia="en-US"/>
        </w:rPr>
        <w:t xml:space="preserve">12 (лицензия № </w:t>
      </w:r>
      <w:r w:rsidRPr="0032223D">
        <w:rPr>
          <w:rFonts w:eastAsia="Calibri"/>
          <w:color w:val="000000"/>
          <w:lang w:val="en-US" w:eastAsia="en-US"/>
        </w:rPr>
        <w:t>V</w:t>
      </w:r>
      <w:r w:rsidRPr="0032223D">
        <w:rPr>
          <w:rFonts w:eastAsia="Calibri"/>
          <w:color w:val="000000"/>
          <w:lang w:eastAsia="en-US"/>
        </w:rPr>
        <w:t>.14: 554033531),</w:t>
      </w:r>
    </w:p>
    <w:p w14:paraId="7FC6737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СПРУТ-ТП-Нормирование (лицензия №154648).</w:t>
      </w:r>
    </w:p>
    <w:p w14:paraId="7B49CF7C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A9CE18" w14:textId="77777777" w:rsidR="00DB7305" w:rsidRDefault="00DB7305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3.2. Информационное обеспечение обучения</w:t>
      </w:r>
    </w:p>
    <w:p w14:paraId="625446E8" w14:textId="77777777" w:rsidR="00DB7305" w:rsidRDefault="00DB7305" w:rsidP="00DB7305">
      <w:pPr>
        <w:ind w:firstLine="709"/>
        <w:jc w:val="both"/>
      </w:pPr>
    </w:p>
    <w:p w14:paraId="56312A77" w14:textId="77777777" w:rsidR="00DB7305" w:rsidRDefault="00DB7305" w:rsidP="00DB7305">
      <w:pPr>
        <w:ind w:firstLine="709"/>
        <w:jc w:val="both"/>
      </w:pPr>
      <w: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736FE8F" w14:textId="77777777" w:rsidR="00AE1560" w:rsidRDefault="00AE1560" w:rsidP="00DB7305">
      <w:pPr>
        <w:ind w:firstLine="709"/>
        <w:jc w:val="both"/>
      </w:pPr>
    </w:p>
    <w:p w14:paraId="53D079EE" w14:textId="77777777" w:rsidR="00972BF8" w:rsidRPr="00972BF8" w:rsidRDefault="00972BF8" w:rsidP="00972BF8">
      <w:pPr>
        <w:ind w:firstLine="709"/>
        <w:jc w:val="center"/>
        <w:rPr>
          <w:b/>
        </w:rPr>
      </w:pPr>
      <w:r w:rsidRPr="00972BF8">
        <w:rPr>
          <w:b/>
        </w:rPr>
        <w:t>Основные источники</w:t>
      </w:r>
    </w:p>
    <w:p w14:paraId="7FE29253" w14:textId="77777777" w:rsidR="00DB7305" w:rsidRDefault="00DB7305" w:rsidP="00025320">
      <w:pPr>
        <w:ind w:firstLine="709"/>
        <w:rPr>
          <w:b/>
          <w:bCs/>
        </w:rPr>
      </w:pPr>
      <w:r>
        <w:rPr>
          <w:b/>
          <w:bCs/>
        </w:rPr>
        <w:t>3.2.1. Печатные издания:</w:t>
      </w:r>
    </w:p>
    <w:p w14:paraId="32146573" w14:textId="77777777" w:rsidR="004E7316" w:rsidRPr="004E7316" w:rsidRDefault="004E7316" w:rsidP="00E51E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suppressAutoHyphens w:val="0"/>
        <w:ind w:left="0" w:firstLine="0"/>
        <w:jc w:val="both"/>
      </w:pPr>
      <w:r w:rsidRPr="004E7316">
        <w:t xml:space="preserve"> Федорова, Г. Н. Основы проектирования баз </w:t>
      </w:r>
      <w:r w:rsidR="0032223D" w:rsidRPr="004E7316">
        <w:t>данных:</w:t>
      </w:r>
      <w:r w:rsidRPr="004E7316">
        <w:t xml:space="preserve"> учебник / Г.Н.Федорова. - 4-е изд.,перераб. - М. : Академия, 2020. - 224 с. - (Профессиональное образование).</w:t>
      </w:r>
    </w:p>
    <w:p w14:paraId="5384CAD0" w14:textId="77777777" w:rsidR="004E7316" w:rsidRDefault="004E7316" w:rsidP="004E7316">
      <w:pPr>
        <w:rPr>
          <w:color w:val="000000" w:themeColor="text1"/>
          <w:lang w:eastAsia="ru-RU"/>
        </w:rPr>
      </w:pPr>
    </w:p>
    <w:p w14:paraId="286565D4" w14:textId="77777777" w:rsidR="00DB7305" w:rsidRDefault="00DB7305" w:rsidP="00025320">
      <w:pPr>
        <w:ind w:firstLine="709"/>
        <w:rPr>
          <w:b/>
          <w:bCs/>
        </w:rPr>
      </w:pPr>
      <w:r w:rsidRPr="00025320">
        <w:rPr>
          <w:b/>
          <w:bCs/>
        </w:rPr>
        <w:t>3.2.2. Электронные издания (электронные ресурсы):</w:t>
      </w:r>
    </w:p>
    <w:p w14:paraId="55004ECE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Агальцов, В. П. Математические методы в программировании: Учебник / В.П. Агальцов, И.В. Волдайская. - 2-e изд., перераб. и доп. - Москва: ИД ФОРУМ, 2021. - 240 с.: ил.; - (Профессиональное образование). - ISBN 978-5-8199-0410-7. - Текст : электронный. - URL: </w:t>
      </w:r>
      <w:hyperlink r:id="rId18" w:history="1">
        <w:r w:rsidRPr="004E7316">
          <w:rPr>
            <w:rStyle w:val="a7"/>
            <w:rFonts w:ascii="Times New Roman" w:hAnsi="Times New Roman"/>
            <w:sz w:val="24"/>
            <w:szCs w:val="24"/>
          </w:rPr>
          <w:t>https://znanium.com/catalog/product/1140464</w:t>
        </w:r>
      </w:hyperlink>
    </w:p>
    <w:p w14:paraId="07DC180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Гвоздева, В. А. Основы построения автоматизированных информационных систем : учебник / В. А. Гвоздева, И. Ю. Лаврентьева. — Москва : ФОРУМ : ИНФРА-М, 2020. — 318 с. — (Среднее профессиональное образование). - ISBN 978-5-8199-0705-4. - Текст : электронный. - URL</w:t>
      </w:r>
      <w:r w:rsidRPr="0032223D">
        <w:rPr>
          <w:rStyle w:val="a7"/>
        </w:rPr>
        <w:t xml:space="preserve">: </w:t>
      </w:r>
      <w:hyperlink r:id="rId19" w:history="1">
        <w:r w:rsidRPr="0032223D">
          <w:rPr>
            <w:rStyle w:val="a7"/>
            <w:rFonts w:ascii="Times New Roman" w:hAnsi="Times New Roman"/>
            <w:sz w:val="24"/>
            <w:szCs w:val="24"/>
          </w:rPr>
          <w:t>https://znanium.com/catalog/product/1066509</w:t>
        </w:r>
      </w:hyperlink>
    </w:p>
    <w:p w14:paraId="2193245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Голицына, О. Л. Основы проектирования баз данных : учебное пособие / О.Л. Голицына, Т.Л. Партыка, И.И. Попов. — 2-е изд., перераб. и доп. — Москва : ФОРУМ : ИНФРА-М, 2021. — 416 с. — (Cреднее профессиональное образование). - ISBN 978-5-91134-655-3. - Текст : электронный. - URL:</w:t>
      </w:r>
      <w:r w:rsidRPr="0032223D">
        <w:rPr>
          <w:rStyle w:val="a7"/>
          <w:rFonts w:ascii="Times New Roman" w:hAnsi="Times New Roman"/>
          <w:sz w:val="24"/>
        </w:rPr>
        <w:t xml:space="preserve"> </w:t>
      </w:r>
      <w:hyperlink r:id="rId20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https://znanium.com/catalog/product/1190668</w:t>
        </w:r>
      </w:hyperlink>
    </w:p>
    <w:p w14:paraId="24E6800A" w14:textId="77777777" w:rsidR="004E7316" w:rsidRPr="004E7316" w:rsidRDefault="004E7316" w:rsidP="00E51E3B">
      <w:pPr>
        <w:pStyle w:val="afa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Языки программирования : учеб. пособие / О.Л. Голицына, Т.Л. Партыка, И.И. Попов. — 3-е изд., перераб. и доп. — Москва : ФОРУМ : ИНФРА-М, 2018. — 399 с. — (Среднее профессиональное образование). - ISBN 978-5-00091-613-1. - Текст : электронный. - URL: </w:t>
      </w:r>
      <w:hyperlink r:id="rId21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https://znanium.com/catalog/product/973007</w:t>
        </w:r>
      </w:hyperlink>
    </w:p>
    <w:p w14:paraId="39CAD653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Информационные системы : учебное пособие / О. Л. Голицына, Н. В. Максимов, И. И. Попов. — 2-е изд. — Москва : ФОРУМ : ИНФРА-М, 2018. — 448 с. : ил. — (Высшее образование). - ISBN 978-5-91134-833-5. - Текст : электронный. - URL: </w:t>
      </w:r>
      <w:hyperlink r:id="rId22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https://znanium.com/catalog/product/953245</w:t>
        </w:r>
      </w:hyperlink>
    </w:p>
    <w:p w14:paraId="358D0E10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Шустова, Л. И. Базы данных : учебник / Л.И. Шустова, О.В. Тараканов. — Москва : ИНФРА-М, 2018. — 304 с. + Доп. материалы [Электронный ресурс; Режим доступа: https://new.znanium.com]. — (Среднее профессиональное образование). - ISBN 978-5-16-014161-9. - Текст : электронный. - URL: </w:t>
      </w:r>
      <w:hyperlink r:id="rId23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https://znanium.com/catalog/product/967755</w:t>
        </w:r>
      </w:hyperlink>
    </w:p>
    <w:p w14:paraId="7F614277" w14:textId="77777777" w:rsidR="00DB7305" w:rsidRDefault="00DB7305" w:rsidP="00E51E3B">
      <w:pPr>
        <w:jc w:val="center"/>
        <w:rPr>
          <w:b/>
          <w:bCs/>
        </w:rPr>
      </w:pPr>
      <w:r w:rsidRPr="00025320">
        <w:rPr>
          <w:b/>
          <w:bCs/>
        </w:rPr>
        <w:t>Дополнительные источники</w:t>
      </w:r>
    </w:p>
    <w:p w14:paraId="513FDA72" w14:textId="77777777" w:rsidR="00531A6D" w:rsidRDefault="00531A6D" w:rsidP="00531A6D">
      <w:pPr>
        <w:ind w:firstLine="709"/>
        <w:jc w:val="center"/>
        <w:rPr>
          <w:b/>
          <w:bCs/>
        </w:rPr>
      </w:pPr>
    </w:p>
    <w:p w14:paraId="19AC3423" w14:textId="77777777" w:rsidR="00531A6D" w:rsidRDefault="00531A6D" w:rsidP="00531A6D">
      <w:pPr>
        <w:ind w:firstLine="709"/>
        <w:rPr>
          <w:b/>
          <w:iCs/>
        </w:rPr>
      </w:pPr>
      <w:r w:rsidRPr="00531A6D">
        <w:rPr>
          <w:b/>
          <w:iCs/>
        </w:rPr>
        <w:t>3.2.4 Электронные издания (электронные ресурсы)</w:t>
      </w:r>
    </w:p>
    <w:p w14:paraId="7E58EBB1" w14:textId="303908CB" w:rsidR="004E7316" w:rsidRPr="004E7316" w:rsidRDefault="004E7316" w:rsidP="00E51E3B">
      <w:pPr>
        <w:pStyle w:val="aff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Кравченко, Л. В. Практикум по Microsoft Office 2007 (Word, Excel, Access), PhotoShop: Учебно-методическое пособие / Кравченко Л.В., - 2-е изд., испр. и доп - Москва :Форум, </w:t>
      </w: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НИЦ ИНФРА-М, 20</w:t>
      </w:r>
      <w:r w:rsidR="00593597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- 168 с.(Профессиональное обр.)ISBN 978-5-91134-656-0. - Текст : электронный. - URL: </w:t>
      </w:r>
      <w:hyperlink r:id="rId24" w:history="1">
        <w:r w:rsidRPr="0032223D">
          <w:rPr>
            <w:rStyle w:val="a7"/>
            <w:rFonts w:ascii="Times New Roman" w:eastAsia="Calibri" w:hAnsi="Times New Roman" w:cs="Times New Roman"/>
            <w:sz w:val="24"/>
            <w:szCs w:val="22"/>
            <w:lang w:eastAsia="en-US"/>
          </w:rPr>
          <w:t>https://znanium.com/catalog/product/478844</w:t>
        </w:r>
      </w:hyperlink>
    </w:p>
    <w:p w14:paraId="3456E25B" w14:textId="5E1C1C9E" w:rsidR="004E7316" w:rsidRPr="004E7316" w:rsidRDefault="004E7316" w:rsidP="00E51E3B">
      <w:pPr>
        <w:pStyle w:val="afa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b/>
          <w:iCs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Лазицкас, Е. А. Базы данных и системы управления базами </w:t>
      </w:r>
      <w:r w:rsidR="00E51E3B" w:rsidRPr="004E7316">
        <w:rPr>
          <w:rFonts w:ascii="Times New Roman" w:hAnsi="Times New Roman"/>
          <w:color w:val="000000" w:themeColor="text1"/>
          <w:sz w:val="24"/>
          <w:szCs w:val="24"/>
        </w:rPr>
        <w:t>данных: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Е. А. Лазицкас, И. Н. Загумённикова, П. Г. Гилевский. — 2-е изд. — Минск : Республиканский институт профессионального образования (РИПО), 20</w:t>
      </w:r>
      <w:r w:rsidR="00593597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. — 268 c. — ISBN 978-985-503-771-3. — Текст : электронный // Электронно-библиотечная система IPR BOOKS : [сайт]. — URL: </w:t>
      </w:r>
      <w:hyperlink r:id="rId25" w:history="1">
        <w:r w:rsidRPr="0032223D">
          <w:rPr>
            <w:rStyle w:val="a7"/>
            <w:rFonts w:ascii="Times New Roman" w:hAnsi="Times New Roman"/>
            <w:sz w:val="24"/>
          </w:rPr>
          <w:t>http://www.iprbookshop.ru/93382.html</w:t>
        </w:r>
      </w:hyperlink>
    </w:p>
    <w:p w14:paraId="04369D0C" w14:textId="77777777" w:rsidR="00531A6D" w:rsidRPr="00E51E3B" w:rsidRDefault="00531A6D" w:rsidP="00E51E3B">
      <w:pPr>
        <w:pStyle w:val="aff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51E3B">
        <w:rPr>
          <w:rFonts w:ascii="Times New Roman" w:hAnsi="Times New Roman"/>
          <w:sz w:val="24"/>
          <w:szCs w:val="24"/>
        </w:rPr>
        <w:t xml:space="preserve">Швецов, В. И. Базы данных : учебное пособие для СПО / В. И. Швецов. — Саратов : Профобразование, 2019. — 219 c. — ISBN 978-5-4488-0357-4. — Текст : электронный // Электронно-библиотечная система IPR BOOKS : [сайт]. — URL: </w:t>
      </w:r>
      <w:r w:rsidRPr="0032223D">
        <w:rPr>
          <w:rStyle w:val="a7"/>
          <w:rFonts w:ascii="Times New Roman" w:eastAsia="Calibri" w:hAnsi="Times New Roman" w:cs="Times New Roman"/>
          <w:sz w:val="24"/>
          <w:szCs w:val="24"/>
          <w:lang w:eastAsia="en-US"/>
        </w:rPr>
        <w:t>http://www.iprbookshop.ru/86192.html</w:t>
      </w:r>
    </w:p>
    <w:p w14:paraId="3E337C9F" w14:textId="77777777" w:rsidR="00A14803" w:rsidRDefault="00A14803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840C07E" w14:textId="77777777" w:rsidR="00A67BC9" w:rsidRDefault="00A67BC9" w:rsidP="00DB7305">
      <w:pPr>
        <w:jc w:val="center"/>
        <w:rPr>
          <w:b/>
          <w:bCs/>
        </w:rPr>
      </w:pPr>
      <w:bookmarkStart w:id="27" w:name="_Toc283648319"/>
      <w:bookmarkStart w:id="28" w:name="_Toc283296936"/>
      <w:r>
        <w:rPr>
          <w:b/>
          <w:bCs/>
        </w:rPr>
        <w:br w:type="page"/>
      </w:r>
    </w:p>
    <w:p w14:paraId="47258EB8" w14:textId="77777777" w:rsidR="00DB7305" w:rsidRPr="00B425D3" w:rsidRDefault="00DB7305" w:rsidP="00B425D3">
      <w:pPr>
        <w:pStyle w:val="1"/>
        <w:spacing w:after="120"/>
        <w:ind w:left="0" w:firstLine="284"/>
        <w:jc w:val="center"/>
        <w:rPr>
          <w:b/>
          <w:bCs/>
          <w:caps/>
        </w:rPr>
      </w:pPr>
      <w:bookmarkStart w:id="29" w:name="_Toc175869346"/>
      <w:r w:rsidRPr="00B425D3">
        <w:rPr>
          <w:b/>
          <w:bCs/>
          <w:caps/>
        </w:rPr>
        <w:lastRenderedPageBreak/>
        <w:t>4. КОНТРОЛЬ И ОЦЕНКА РЕЗУЛЬТАТОВ ОСВОЕНИЯ УЧЕБНОЙ ДИСЦИПЛИНЫ</w:t>
      </w:r>
      <w:bookmarkEnd w:id="27"/>
      <w:bookmarkEnd w:id="28"/>
      <w:bookmarkEnd w:id="29"/>
    </w:p>
    <w:p w14:paraId="06E106BC" w14:textId="77777777" w:rsidR="0024235C" w:rsidRPr="00035C42" w:rsidRDefault="00DB7305" w:rsidP="00DB7305">
      <w:pPr>
        <w:ind w:firstLine="720"/>
        <w:jc w:val="both"/>
      </w:pPr>
      <w:r w:rsidRPr="00035C42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</w:t>
      </w:r>
      <w:r w:rsidR="00A67BC9" w:rsidRPr="00035C42">
        <w:t>.</w:t>
      </w:r>
    </w:p>
    <w:p w14:paraId="01CBFE44" w14:textId="77777777" w:rsidR="00DB7305" w:rsidRPr="00035C42" w:rsidRDefault="00DB7305" w:rsidP="00DB7305">
      <w:pPr>
        <w:ind w:firstLine="720"/>
        <w:jc w:val="both"/>
      </w:pPr>
      <w:r w:rsidRPr="00035C42">
        <w:t xml:space="preserve">Оценка качества освоения учебной программы включает текущий контроль </w:t>
      </w:r>
      <w:r w:rsidR="00A67BC9" w:rsidRPr="00035C42">
        <w:t>успеваемости, промежуточную</w:t>
      </w:r>
      <w:r w:rsidRPr="00035C42">
        <w:t xml:space="preserve"> </w:t>
      </w:r>
      <w:r w:rsidR="00035C42" w:rsidRPr="00035C42">
        <w:t>аттестацию по</w:t>
      </w:r>
      <w:r w:rsidRPr="00035C42">
        <w:t xml:space="preserve"> итогам освоения дисциплины.</w:t>
      </w:r>
    </w:p>
    <w:p w14:paraId="09E63160" w14:textId="77777777" w:rsidR="00FC741B" w:rsidRPr="00FC741B" w:rsidRDefault="00FC741B" w:rsidP="00FC741B">
      <w:pPr>
        <w:ind w:firstLine="708"/>
        <w:jc w:val="both"/>
      </w:pPr>
      <w:r w:rsidRPr="00FC741B">
        <w:t>Текущий контроль проводится в форме входного контроля, фронтального опроса, тестирования, проверки подготовки рефератов, сообщений, докладов, защиты результатов выполнения практических работ, самостоятельных работ, контрольных работ.</w:t>
      </w:r>
    </w:p>
    <w:p w14:paraId="5F00EBF8" w14:textId="77777777" w:rsidR="00DB7305" w:rsidRPr="00035C42" w:rsidRDefault="00DB7305" w:rsidP="00DB7305">
      <w:pPr>
        <w:ind w:firstLine="708"/>
        <w:jc w:val="both"/>
        <w:rPr>
          <w:color w:val="000000" w:themeColor="text1"/>
        </w:rPr>
      </w:pPr>
      <w:r w:rsidRPr="00035C42">
        <w:rPr>
          <w:color w:val="000000" w:themeColor="text1"/>
        </w:rPr>
        <w:t>Промежуточная аттестация проводится в форме экзамена в 4 семестре</w:t>
      </w:r>
      <w:r w:rsidRPr="00035C42">
        <w:rPr>
          <w:i/>
          <w:color w:val="000000" w:themeColor="text1"/>
        </w:rPr>
        <w:t>.</w:t>
      </w:r>
    </w:p>
    <w:p w14:paraId="41696D7D" w14:textId="77777777" w:rsidR="00DB7305" w:rsidRPr="00A67BC9" w:rsidRDefault="00DB7305" w:rsidP="00DB7305">
      <w:pPr>
        <w:rPr>
          <w:highlight w:val="yellow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3114"/>
        <w:gridCol w:w="2968"/>
      </w:tblGrid>
      <w:tr w:rsidR="00DB7305" w:rsidRPr="00035C42" w14:paraId="52CFD0F2" w14:textId="77777777" w:rsidTr="00DB7305">
        <w:trPr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E4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bookmarkStart w:id="30" w:name="_Hlk56211292"/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Результаты обучения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1EEC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Критерии оценки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1D2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Формы и методы </w:t>
            </w:r>
          </w:p>
          <w:p w14:paraId="001222DB" w14:textId="77777777" w:rsidR="00DB7305" w:rsidRPr="00035C42" w:rsidRDefault="0024235C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контроля и оценки</w:t>
            </w:r>
          </w:p>
        </w:tc>
      </w:tr>
      <w:tr w:rsidR="0024235C" w:rsidRPr="00035C42" w14:paraId="628F6114" w14:textId="77777777" w:rsidTr="00035C42">
        <w:trPr>
          <w:trHeight w:val="415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642" w14:textId="77777777" w:rsidR="00035C42" w:rsidRPr="00035C42" w:rsidRDefault="0024235C" w:rsidP="00035C42">
            <w:pPr>
              <w:tabs>
                <w:tab w:val="left" w:pos="709"/>
              </w:tabs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5C42" w:rsidRPr="00035C42">
              <w:rPr>
                <w:b/>
                <w:iCs/>
                <w:color w:val="000000" w:themeColor="text1"/>
                <w:sz w:val="22"/>
                <w:szCs w:val="22"/>
              </w:rPr>
              <w:t>Знать</w:t>
            </w:r>
          </w:p>
          <w:p w14:paraId="6BB59A21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З.1 Модели процесса разработки программного обеспечения.</w:t>
            </w:r>
          </w:p>
          <w:p w14:paraId="30E6E11F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З.2 Основные принципы процесса разработки программного обеспечения.</w:t>
            </w:r>
          </w:p>
          <w:p w14:paraId="245722ED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З.3 Основные подходы к интегрированию программных модулей.</w:t>
            </w:r>
          </w:p>
          <w:p w14:paraId="3DE3AE92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З.4 Приемы работы с инструментальными средствами тестирования и отладки.</w:t>
            </w:r>
          </w:p>
          <w:p w14:paraId="62ACF406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З.5 Стандарты качества программной документации.</w:t>
            </w:r>
          </w:p>
          <w:p w14:paraId="201A73FB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З.6 Встроенные и основные специализированные инструменты анализа качества программных продуктов.</w:t>
            </w:r>
          </w:p>
          <w:p w14:paraId="31E029F1" w14:textId="77777777" w:rsidR="00035C42" w:rsidRPr="00035C42" w:rsidRDefault="00035C42" w:rsidP="00035C42">
            <w:pPr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З.7 Методы организации работы в команде разработчиков.</w:t>
            </w:r>
          </w:p>
          <w:p w14:paraId="7FB5E082" w14:textId="77777777" w:rsidR="00035C42" w:rsidRPr="00035C42" w:rsidRDefault="00035C42" w:rsidP="00035C42">
            <w:pPr>
              <w:pStyle w:val="afc"/>
              <w:jc w:val="both"/>
              <w:rPr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 xml:space="preserve">З.8 </w:t>
            </w:r>
            <w:r w:rsidRPr="00035C42">
              <w:rPr>
                <w:color w:val="auto"/>
                <w:sz w:val="22"/>
                <w:szCs w:val="22"/>
              </w:rPr>
              <w:t>Современные стандарты качества программного продукта и процессов его обеспечения.</w:t>
            </w:r>
          </w:p>
          <w:p w14:paraId="7F72D2E2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З.9 Основы теории баз данных, модели данных</w:t>
            </w:r>
          </w:p>
          <w:p w14:paraId="73112B73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З.10 Особенности реляционной модели и проектирование баз данных</w:t>
            </w:r>
          </w:p>
          <w:p w14:paraId="74BCC4A6" w14:textId="77777777" w:rsidR="00035C42" w:rsidRPr="00035C42" w:rsidRDefault="00035C42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З. 11 Язык запросов </w:t>
            </w:r>
            <w:r w:rsidRPr="00035C42">
              <w:rPr>
                <w:bCs/>
                <w:sz w:val="22"/>
                <w:szCs w:val="22"/>
                <w:lang w:val="en-US"/>
              </w:rPr>
              <w:t>SQL</w:t>
            </w:r>
          </w:p>
          <w:p w14:paraId="08D10779" w14:textId="77777777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5618677A" w14:textId="01B60D82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014687D8" w14:textId="77777777" w:rsidR="0024235C" w:rsidRPr="00035C42" w:rsidRDefault="0024235C" w:rsidP="004360C9">
            <w:pPr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18C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rStyle w:val="FontStyle59"/>
                <w:b w:val="0"/>
              </w:rPr>
              <w:t>рассмотрение основных понятий широко распространенной реляционной модели данных</w:t>
            </w:r>
            <w:r>
              <w:rPr>
                <w:rStyle w:val="FontStyle59"/>
                <w:b w:val="0"/>
              </w:rPr>
              <w:t>;</w:t>
            </w:r>
          </w:p>
          <w:p w14:paraId="758048D4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организация связей между таблицами</w:t>
            </w:r>
            <w:r>
              <w:rPr>
                <w:iCs/>
                <w:sz w:val="22"/>
                <w:szCs w:val="22"/>
              </w:rPr>
              <w:t>;</w:t>
            </w:r>
          </w:p>
          <w:p w14:paraId="5576D28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анализ проблем проектирование, нормализации отношений методом нормальных форм</w:t>
            </w:r>
            <w:r>
              <w:rPr>
                <w:iCs/>
                <w:sz w:val="22"/>
                <w:szCs w:val="22"/>
              </w:rPr>
              <w:t>;</w:t>
            </w:r>
          </w:p>
          <w:p w14:paraId="4A768D3B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формулирование понятия реляционной базы данных;</w:t>
            </w:r>
          </w:p>
          <w:p w14:paraId="4114FFA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реализация моделей баз данных;</w:t>
            </w:r>
          </w:p>
          <w:p w14:paraId="5D9F8C3E" w14:textId="77777777" w:rsidR="004C01FA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iCs/>
                <w:sz w:val="22"/>
                <w:szCs w:val="22"/>
              </w:rPr>
              <w:t>анализ архитектуры баз данных</w:t>
            </w:r>
            <w:r>
              <w:rPr>
                <w:iCs/>
                <w:sz w:val="22"/>
                <w:szCs w:val="22"/>
              </w:rPr>
              <w:t>.</w:t>
            </w:r>
          </w:p>
          <w:p w14:paraId="4CD40EAC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E43C8C1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9798004" w14:textId="77777777" w:rsidR="0024235C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довлетворительно» - теоретическое содержание курса освоено частично, но пробелы не носят существенного характера,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>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530BC26" w14:textId="77777777" w:rsidR="0024235C" w:rsidRPr="00035C42" w:rsidRDefault="00035C42" w:rsidP="004360C9">
            <w:pPr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51B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E66823C" w14:textId="77777777" w:rsidR="0024235C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0D9EFED5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27A2EC59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3051EA4D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19648E3" w14:textId="77777777" w:rsidR="00FC741B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0D772028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E196364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1F06CA66" w14:textId="77777777" w:rsidR="00A626BD" w:rsidRPr="00A626BD" w:rsidRDefault="00A626BD" w:rsidP="00A626BD">
            <w:pPr>
              <w:tabs>
                <w:tab w:val="left" w:pos="0"/>
                <w:tab w:val="left" w:pos="197"/>
              </w:tabs>
              <w:jc w:val="both"/>
              <w:rPr>
                <w:iCs/>
                <w:color w:val="000000" w:themeColor="text1"/>
              </w:rPr>
            </w:pPr>
          </w:p>
        </w:tc>
      </w:tr>
      <w:tr w:rsidR="004360C9" w:rsidRPr="00035C42" w14:paraId="1ADC9F19" w14:textId="77777777" w:rsidTr="00097369">
        <w:trPr>
          <w:trHeight w:val="378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4AF" w14:textId="77777777" w:rsidR="004360C9" w:rsidRPr="00035C42" w:rsidRDefault="00035C42" w:rsidP="004360C9">
            <w:pPr>
              <w:jc w:val="both"/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iCs/>
                <w:color w:val="000000" w:themeColor="text1"/>
                <w:sz w:val="22"/>
                <w:szCs w:val="22"/>
              </w:rPr>
              <w:t>Уметь</w:t>
            </w:r>
          </w:p>
          <w:p w14:paraId="66023DF0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У.1 Использовать выбранную систему контроля версий.</w:t>
            </w:r>
          </w:p>
          <w:p w14:paraId="7F0EFB2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У.2 Анализировать проектную и техническую документацию.</w:t>
            </w:r>
          </w:p>
          <w:p w14:paraId="7CC5CE4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У.3 Выполнять тестирование интеграции. Организовывать постобработку данных.</w:t>
            </w:r>
          </w:p>
          <w:p w14:paraId="4B873BCE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У.4 Выполнять ручное и автоматизированное тестирование программного модуля.</w:t>
            </w:r>
          </w:p>
          <w:p w14:paraId="1E0E28BA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У.5 Выявлять ошибки в системных компонентах на основе спецификаций.</w:t>
            </w:r>
          </w:p>
          <w:p w14:paraId="203D27B6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У.6 </w:t>
            </w:r>
            <w:r w:rsidRPr="00035C42">
              <w:rPr>
                <w:sz w:val="22"/>
                <w:szCs w:val="22"/>
              </w:rPr>
              <w:t>Определять метрики программного кода специализированными средствами.</w:t>
            </w:r>
          </w:p>
          <w:p w14:paraId="6529372C" w14:textId="77777777" w:rsidR="00035C42" w:rsidRP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 7 Проектировать реляционную базу данных; </w:t>
            </w:r>
          </w:p>
          <w:p w14:paraId="79368CD1" w14:textId="77777777" w:rsid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>У.8 Использовать язык запросов для программного извлечения сведений из баз данных</w:t>
            </w:r>
          </w:p>
          <w:p w14:paraId="3CC5151A" w14:textId="77777777" w:rsidR="0032223D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14:paraId="6FC764ED" w14:textId="0557B03C" w:rsidR="0032223D" w:rsidRPr="00035C42" w:rsidRDefault="0032223D" w:rsidP="0032223D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4F77DA2C" w14:textId="77777777" w:rsidR="0032223D" w:rsidRPr="00035C42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B06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bCs/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bCs/>
                <w:color w:val="000000" w:themeColor="text1"/>
                <w:sz w:val="22"/>
                <w:szCs w:val="22"/>
                <w:lang w:eastAsia="nl-NL"/>
              </w:rPr>
              <w:t>проектирование логически правильных и эффективных реляционных баз данных;</w:t>
            </w:r>
          </w:p>
          <w:p w14:paraId="5CF1919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осуществление поиска и использование информации, необходимой для эффективного выполнения профессиональных задач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3A6B722D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 xml:space="preserve">использование 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и</w:t>
            </w: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нформационно-коммуникационные технологии в профессиональной деятельности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4707E8C9" w14:textId="77777777" w:rsidR="004C01FA" w:rsidRPr="00D078E9" w:rsidRDefault="004C01FA" w:rsidP="004C01FA">
            <w:pPr>
              <w:widowControl w:val="0"/>
              <w:tabs>
                <w:tab w:val="left" w:pos="915"/>
              </w:tabs>
              <w:suppressAutoHyphens w:val="0"/>
              <w:autoSpaceDE w:val="0"/>
              <w:autoSpaceDN w:val="0"/>
              <w:adjustRightInd w:val="0"/>
              <w:rPr>
                <w:rStyle w:val="FontStyle59"/>
                <w:b w:val="0"/>
                <w:bCs w:val="0"/>
              </w:rPr>
            </w:pPr>
            <w:r w:rsidRPr="00D078E9">
              <w:rPr>
                <w:rStyle w:val="FontStyle59"/>
                <w:b w:val="0"/>
              </w:rPr>
              <w:t>использование языков запросов для реализации профессиональных задач</w:t>
            </w:r>
            <w:r>
              <w:rPr>
                <w:rStyle w:val="FontStyle59"/>
                <w:b w:val="0"/>
              </w:rPr>
              <w:t>;</w:t>
            </w:r>
          </w:p>
          <w:p w14:paraId="157A48F4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rStyle w:val="FontStyle59"/>
                <w:b w:val="0"/>
              </w:rPr>
              <w:t>ориентирование на эффективное решение задач проектирования, создания и администрирования БД</w:t>
            </w:r>
            <w:r>
              <w:rPr>
                <w:rStyle w:val="FontStyle59"/>
                <w:b w:val="0"/>
              </w:rPr>
              <w:t>.</w:t>
            </w:r>
          </w:p>
          <w:p w14:paraId="0F4D7BA1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A8C91CD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C235CB" w14:textId="77777777" w:rsidR="004360C9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E96A228" w14:textId="77777777" w:rsidR="004360C9" w:rsidRPr="00035C42" w:rsidRDefault="00035C42" w:rsidP="004360C9">
            <w:pPr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CAA7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8860E49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19DEC10B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11A07128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5321BACF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00888A4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726ED590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103FB49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30CBF0AB" w14:textId="77777777" w:rsidR="004360C9" w:rsidRPr="00035C42" w:rsidRDefault="004360C9" w:rsidP="004360C9">
            <w:pPr>
              <w:ind w:left="106" w:right="9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bookmarkEnd w:id="30"/>
    </w:tbl>
    <w:p w14:paraId="1CD046CB" w14:textId="77777777" w:rsidR="00DB7305" w:rsidRDefault="00DB7305" w:rsidP="00DB7305">
      <w:pPr>
        <w:rPr>
          <w:b/>
          <w:bCs/>
          <w:sz w:val="28"/>
          <w:szCs w:val="28"/>
        </w:rPr>
      </w:pPr>
    </w:p>
    <w:p w14:paraId="7D38A2DF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0CD5002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F830E1A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1C0F02F" w14:textId="77777777" w:rsidR="00A14803" w:rsidRPr="00F61A5E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CB203B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A0332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D7301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E5CC2CA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A99074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F17A083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758A6B" w14:textId="77777777" w:rsidR="003E2EEE" w:rsidRPr="00F61A5E" w:rsidRDefault="003E2EEE" w:rsidP="00436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sectPr w:rsidR="003E2EEE" w:rsidRPr="00F61A5E" w:rsidSect="00AE23A7">
      <w:footerReference w:type="default" r:id="rId26"/>
      <w:pgSz w:w="11906" w:h="16838"/>
      <w:pgMar w:top="1134" w:right="566" w:bottom="1134" w:left="1701" w:header="720" w:footer="708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4408E" w14:textId="77777777" w:rsidR="002279E2" w:rsidRDefault="002279E2">
      <w:r>
        <w:separator/>
      </w:r>
    </w:p>
  </w:endnote>
  <w:endnote w:type="continuationSeparator" w:id="0">
    <w:p w14:paraId="1165F99A" w14:textId="77777777" w:rsidR="002279E2" w:rsidRDefault="0022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400A8" w14:textId="45B25619" w:rsidR="00801D1F" w:rsidRDefault="00801D1F" w:rsidP="00AE23A7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E2953" w14:textId="77777777" w:rsidR="002279E2" w:rsidRDefault="002279E2">
      <w:r>
        <w:separator/>
      </w:r>
    </w:p>
  </w:footnote>
  <w:footnote w:type="continuationSeparator" w:id="0">
    <w:p w14:paraId="6482A336" w14:textId="77777777" w:rsidR="002279E2" w:rsidRDefault="0022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4" w15:restartNumberingAfterBreak="0">
    <w:nsid w:val="00000005"/>
    <w:multiLevelType w:val="singleLevel"/>
    <w:tmpl w:val="47C8401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 w:hint="default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en-US"/>
      </w:rPr>
    </w:lvl>
  </w:abstractNum>
  <w:abstractNum w:abstractNumId="11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2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4FF4F9C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F811CF"/>
    <w:multiLevelType w:val="multilevel"/>
    <w:tmpl w:val="30B4B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5" w15:restartNumberingAfterBreak="0">
    <w:nsid w:val="256268B8"/>
    <w:multiLevelType w:val="hybridMultilevel"/>
    <w:tmpl w:val="8A48978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E5AB1"/>
    <w:multiLevelType w:val="hybridMultilevel"/>
    <w:tmpl w:val="72F0F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07D4A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70D1D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52222E86"/>
    <w:multiLevelType w:val="singleLevel"/>
    <w:tmpl w:val="04190001"/>
    <w:name w:val="»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3954A1E"/>
    <w:multiLevelType w:val="hybridMultilevel"/>
    <w:tmpl w:val="5D584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313F5"/>
    <w:multiLevelType w:val="hybridMultilevel"/>
    <w:tmpl w:val="6C9C1E24"/>
    <w:lvl w:ilvl="0" w:tplc="CE94BBE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63BD1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4" w15:restartNumberingAfterBreak="0">
    <w:nsid w:val="5DD80493"/>
    <w:multiLevelType w:val="hybridMultilevel"/>
    <w:tmpl w:val="4FFA7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6B3E6EAF"/>
    <w:multiLevelType w:val="hybridMultilevel"/>
    <w:tmpl w:val="01044FC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50A22"/>
    <w:multiLevelType w:val="hybridMultilevel"/>
    <w:tmpl w:val="D7FA1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789"/>
    <w:multiLevelType w:val="singleLevel"/>
    <w:tmpl w:val="04190001"/>
    <w:name w:val="»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6"/>
  </w:num>
  <w:num w:numId="8">
    <w:abstractNumId w:val="13"/>
  </w:num>
  <w:num w:numId="9">
    <w:abstractNumId w:val="19"/>
  </w:num>
  <w:num w:numId="10">
    <w:abstractNumId w:val="15"/>
  </w:num>
  <w:num w:numId="11">
    <w:abstractNumId w:val="14"/>
  </w:num>
  <w:num w:numId="12">
    <w:abstractNumId w:val="24"/>
  </w:num>
  <w:num w:numId="13">
    <w:abstractNumId w:val="17"/>
  </w:num>
  <w:num w:numId="14">
    <w:abstractNumId w:val="23"/>
  </w:num>
  <w:num w:numId="15">
    <w:abstractNumId w:val="26"/>
  </w:num>
  <w:num w:numId="16">
    <w:abstractNumId w:val="21"/>
  </w:num>
  <w:num w:numId="17">
    <w:abstractNumId w:val="27"/>
  </w:num>
  <w:num w:numId="18">
    <w:abstractNumId w:val="22"/>
  </w:num>
  <w:num w:numId="19">
    <w:abstractNumId w:val="0"/>
  </w:num>
  <w:num w:numId="20">
    <w:abstractNumId w:val="0"/>
  </w:num>
  <w:num w:numId="21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EEE"/>
    <w:rsid w:val="00002A0F"/>
    <w:rsid w:val="00007D26"/>
    <w:rsid w:val="00025320"/>
    <w:rsid w:val="00034BBA"/>
    <w:rsid w:val="00035C42"/>
    <w:rsid w:val="000361F7"/>
    <w:rsid w:val="00063111"/>
    <w:rsid w:val="000770B2"/>
    <w:rsid w:val="00095779"/>
    <w:rsid w:val="00097369"/>
    <w:rsid w:val="000A3DA8"/>
    <w:rsid w:val="000B2E4E"/>
    <w:rsid w:val="000D5371"/>
    <w:rsid w:val="000E25D2"/>
    <w:rsid w:val="000F6554"/>
    <w:rsid w:val="00103EEC"/>
    <w:rsid w:val="0012312F"/>
    <w:rsid w:val="00135837"/>
    <w:rsid w:val="00136933"/>
    <w:rsid w:val="001522F2"/>
    <w:rsid w:val="0015590D"/>
    <w:rsid w:val="00155A15"/>
    <w:rsid w:val="00183F52"/>
    <w:rsid w:val="001A5D28"/>
    <w:rsid w:val="001A7887"/>
    <w:rsid w:val="001C573A"/>
    <w:rsid w:val="001C675B"/>
    <w:rsid w:val="001C7D31"/>
    <w:rsid w:val="001D3032"/>
    <w:rsid w:val="001E1CF6"/>
    <w:rsid w:val="001F0B38"/>
    <w:rsid w:val="001F168D"/>
    <w:rsid w:val="00200BF3"/>
    <w:rsid w:val="00225CD2"/>
    <w:rsid w:val="002279E2"/>
    <w:rsid w:val="00237ABC"/>
    <w:rsid w:val="0024235C"/>
    <w:rsid w:val="002433A0"/>
    <w:rsid w:val="00246005"/>
    <w:rsid w:val="002563BC"/>
    <w:rsid w:val="00262408"/>
    <w:rsid w:val="00267FE3"/>
    <w:rsid w:val="00272904"/>
    <w:rsid w:val="00273630"/>
    <w:rsid w:val="002813F6"/>
    <w:rsid w:val="002B3B0D"/>
    <w:rsid w:val="002B52D3"/>
    <w:rsid w:val="002C11E3"/>
    <w:rsid w:val="002D2B78"/>
    <w:rsid w:val="002E2735"/>
    <w:rsid w:val="002E332E"/>
    <w:rsid w:val="0032223D"/>
    <w:rsid w:val="0035313A"/>
    <w:rsid w:val="00353451"/>
    <w:rsid w:val="00375C96"/>
    <w:rsid w:val="003827C4"/>
    <w:rsid w:val="00383D0B"/>
    <w:rsid w:val="0038440B"/>
    <w:rsid w:val="00385801"/>
    <w:rsid w:val="003939BE"/>
    <w:rsid w:val="003A1AD0"/>
    <w:rsid w:val="003A5C91"/>
    <w:rsid w:val="003A6F04"/>
    <w:rsid w:val="003A7EC8"/>
    <w:rsid w:val="003B3A2E"/>
    <w:rsid w:val="003B717A"/>
    <w:rsid w:val="003C1CBF"/>
    <w:rsid w:val="003C2640"/>
    <w:rsid w:val="003C3F5B"/>
    <w:rsid w:val="003D6580"/>
    <w:rsid w:val="003E2EEE"/>
    <w:rsid w:val="003F204F"/>
    <w:rsid w:val="003F5BE1"/>
    <w:rsid w:val="00400A0F"/>
    <w:rsid w:val="00406071"/>
    <w:rsid w:val="00414638"/>
    <w:rsid w:val="0043574A"/>
    <w:rsid w:val="004360C9"/>
    <w:rsid w:val="00451957"/>
    <w:rsid w:val="004520A0"/>
    <w:rsid w:val="00475F89"/>
    <w:rsid w:val="0048276F"/>
    <w:rsid w:val="004B52A3"/>
    <w:rsid w:val="004C01FA"/>
    <w:rsid w:val="004C0605"/>
    <w:rsid w:val="004D3C3D"/>
    <w:rsid w:val="004E7316"/>
    <w:rsid w:val="004F71EA"/>
    <w:rsid w:val="00526089"/>
    <w:rsid w:val="005318D9"/>
    <w:rsid w:val="00531A6D"/>
    <w:rsid w:val="00541535"/>
    <w:rsid w:val="00543C1F"/>
    <w:rsid w:val="00564122"/>
    <w:rsid w:val="0057107B"/>
    <w:rsid w:val="00593597"/>
    <w:rsid w:val="005A2413"/>
    <w:rsid w:val="005B4207"/>
    <w:rsid w:val="005C46E2"/>
    <w:rsid w:val="005D5801"/>
    <w:rsid w:val="005D6FF9"/>
    <w:rsid w:val="005E2A43"/>
    <w:rsid w:val="005E56AB"/>
    <w:rsid w:val="005F7158"/>
    <w:rsid w:val="00601F03"/>
    <w:rsid w:val="00605F11"/>
    <w:rsid w:val="00613D5B"/>
    <w:rsid w:val="006240D0"/>
    <w:rsid w:val="006620C0"/>
    <w:rsid w:val="0066781B"/>
    <w:rsid w:val="0067584F"/>
    <w:rsid w:val="006B7B0E"/>
    <w:rsid w:val="006C2E33"/>
    <w:rsid w:val="006D2E74"/>
    <w:rsid w:val="006E6CF7"/>
    <w:rsid w:val="006F67F5"/>
    <w:rsid w:val="006F73D5"/>
    <w:rsid w:val="006F7A77"/>
    <w:rsid w:val="007065A1"/>
    <w:rsid w:val="00706CEF"/>
    <w:rsid w:val="00707B41"/>
    <w:rsid w:val="007102D4"/>
    <w:rsid w:val="0072679C"/>
    <w:rsid w:val="00746AF1"/>
    <w:rsid w:val="00747DF4"/>
    <w:rsid w:val="00752BEE"/>
    <w:rsid w:val="00760EB7"/>
    <w:rsid w:val="00767BCF"/>
    <w:rsid w:val="00776A28"/>
    <w:rsid w:val="00785B18"/>
    <w:rsid w:val="00785F08"/>
    <w:rsid w:val="00786EC5"/>
    <w:rsid w:val="007B2867"/>
    <w:rsid w:val="007D605B"/>
    <w:rsid w:val="007F47FA"/>
    <w:rsid w:val="007F7BB9"/>
    <w:rsid w:val="00801D1F"/>
    <w:rsid w:val="008034F7"/>
    <w:rsid w:val="0086266D"/>
    <w:rsid w:val="0086711F"/>
    <w:rsid w:val="00887864"/>
    <w:rsid w:val="008C1641"/>
    <w:rsid w:val="008C7DA4"/>
    <w:rsid w:val="008E24AA"/>
    <w:rsid w:val="009147FC"/>
    <w:rsid w:val="009524C3"/>
    <w:rsid w:val="00972BF8"/>
    <w:rsid w:val="009810A6"/>
    <w:rsid w:val="00984BCF"/>
    <w:rsid w:val="009873FE"/>
    <w:rsid w:val="009A0F59"/>
    <w:rsid w:val="009A2442"/>
    <w:rsid w:val="009B5ADD"/>
    <w:rsid w:val="009C7328"/>
    <w:rsid w:val="009D3D6D"/>
    <w:rsid w:val="009D7D02"/>
    <w:rsid w:val="009F039D"/>
    <w:rsid w:val="00A06BE6"/>
    <w:rsid w:val="00A13529"/>
    <w:rsid w:val="00A14803"/>
    <w:rsid w:val="00A232F7"/>
    <w:rsid w:val="00A47B5D"/>
    <w:rsid w:val="00A50CCC"/>
    <w:rsid w:val="00A57127"/>
    <w:rsid w:val="00A626BD"/>
    <w:rsid w:val="00A67BC9"/>
    <w:rsid w:val="00A82A86"/>
    <w:rsid w:val="00A913A3"/>
    <w:rsid w:val="00A963D4"/>
    <w:rsid w:val="00AC6D86"/>
    <w:rsid w:val="00AD0EE8"/>
    <w:rsid w:val="00AD308F"/>
    <w:rsid w:val="00AD57CC"/>
    <w:rsid w:val="00AD7C0E"/>
    <w:rsid w:val="00AD7F1E"/>
    <w:rsid w:val="00AE0E0C"/>
    <w:rsid w:val="00AE1560"/>
    <w:rsid w:val="00AE23A7"/>
    <w:rsid w:val="00AF62F2"/>
    <w:rsid w:val="00B00024"/>
    <w:rsid w:val="00B04B69"/>
    <w:rsid w:val="00B121B1"/>
    <w:rsid w:val="00B23AD3"/>
    <w:rsid w:val="00B37B6E"/>
    <w:rsid w:val="00B425D3"/>
    <w:rsid w:val="00B762D6"/>
    <w:rsid w:val="00B848B7"/>
    <w:rsid w:val="00B93530"/>
    <w:rsid w:val="00BA1748"/>
    <w:rsid w:val="00BA3E1E"/>
    <w:rsid w:val="00BA7500"/>
    <w:rsid w:val="00BC0523"/>
    <w:rsid w:val="00BC6567"/>
    <w:rsid w:val="00BD028D"/>
    <w:rsid w:val="00BD3DDE"/>
    <w:rsid w:val="00BE178E"/>
    <w:rsid w:val="00BF1F75"/>
    <w:rsid w:val="00BF2296"/>
    <w:rsid w:val="00C03264"/>
    <w:rsid w:val="00C11555"/>
    <w:rsid w:val="00C31544"/>
    <w:rsid w:val="00C3689F"/>
    <w:rsid w:val="00C430D1"/>
    <w:rsid w:val="00C46F8C"/>
    <w:rsid w:val="00C55EA4"/>
    <w:rsid w:val="00C775D8"/>
    <w:rsid w:val="00C77DCD"/>
    <w:rsid w:val="00C82B90"/>
    <w:rsid w:val="00C90A71"/>
    <w:rsid w:val="00C91B3F"/>
    <w:rsid w:val="00C96B08"/>
    <w:rsid w:val="00CA0D35"/>
    <w:rsid w:val="00CA3F9B"/>
    <w:rsid w:val="00CA444D"/>
    <w:rsid w:val="00CF2280"/>
    <w:rsid w:val="00D06D93"/>
    <w:rsid w:val="00D078E9"/>
    <w:rsid w:val="00D22550"/>
    <w:rsid w:val="00D350F2"/>
    <w:rsid w:val="00D55EDB"/>
    <w:rsid w:val="00D6576C"/>
    <w:rsid w:val="00D830C5"/>
    <w:rsid w:val="00D8511A"/>
    <w:rsid w:val="00D94884"/>
    <w:rsid w:val="00DA5EC6"/>
    <w:rsid w:val="00DB0746"/>
    <w:rsid w:val="00DB1F2D"/>
    <w:rsid w:val="00DB7305"/>
    <w:rsid w:val="00DE155F"/>
    <w:rsid w:val="00DE27B2"/>
    <w:rsid w:val="00DF018F"/>
    <w:rsid w:val="00DF4002"/>
    <w:rsid w:val="00E02078"/>
    <w:rsid w:val="00E03F84"/>
    <w:rsid w:val="00E06CB4"/>
    <w:rsid w:val="00E42561"/>
    <w:rsid w:val="00E4767F"/>
    <w:rsid w:val="00E517FB"/>
    <w:rsid w:val="00E51E3B"/>
    <w:rsid w:val="00E52A23"/>
    <w:rsid w:val="00E55771"/>
    <w:rsid w:val="00E61C67"/>
    <w:rsid w:val="00E74520"/>
    <w:rsid w:val="00E86209"/>
    <w:rsid w:val="00E91977"/>
    <w:rsid w:val="00E970B3"/>
    <w:rsid w:val="00EA14D8"/>
    <w:rsid w:val="00EA79F8"/>
    <w:rsid w:val="00EB1874"/>
    <w:rsid w:val="00EB64C4"/>
    <w:rsid w:val="00EE3D01"/>
    <w:rsid w:val="00EE45C6"/>
    <w:rsid w:val="00EE6B43"/>
    <w:rsid w:val="00EF5931"/>
    <w:rsid w:val="00EF70CE"/>
    <w:rsid w:val="00F01FAF"/>
    <w:rsid w:val="00F1758E"/>
    <w:rsid w:val="00F26B28"/>
    <w:rsid w:val="00F61A5E"/>
    <w:rsid w:val="00F813F3"/>
    <w:rsid w:val="00F872B2"/>
    <w:rsid w:val="00F967B4"/>
    <w:rsid w:val="00FB4B28"/>
    <w:rsid w:val="00FC741B"/>
    <w:rsid w:val="00FE1B25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A55CE9E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35C4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37ABC"/>
    <w:pPr>
      <w:keepNext/>
      <w:numPr>
        <w:numId w:val="1"/>
      </w:numPr>
      <w:autoSpaceDE w:val="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D7D0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E332E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332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2E332E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37ABC"/>
    <w:rPr>
      <w:rFonts w:hint="default"/>
    </w:rPr>
  </w:style>
  <w:style w:type="character" w:customStyle="1" w:styleId="WW8Num1z1">
    <w:name w:val="WW8Num1z1"/>
    <w:rsid w:val="00237ABC"/>
  </w:style>
  <w:style w:type="character" w:customStyle="1" w:styleId="WW8Num1z2">
    <w:name w:val="WW8Num1z2"/>
    <w:rsid w:val="00237ABC"/>
  </w:style>
  <w:style w:type="character" w:customStyle="1" w:styleId="WW8Num1z3">
    <w:name w:val="WW8Num1z3"/>
    <w:rsid w:val="00237ABC"/>
  </w:style>
  <w:style w:type="character" w:customStyle="1" w:styleId="WW8Num1z4">
    <w:name w:val="WW8Num1z4"/>
    <w:rsid w:val="00237ABC"/>
  </w:style>
  <w:style w:type="character" w:customStyle="1" w:styleId="WW8Num1z5">
    <w:name w:val="WW8Num1z5"/>
    <w:rsid w:val="00237ABC"/>
  </w:style>
  <w:style w:type="character" w:customStyle="1" w:styleId="WW8Num1z6">
    <w:name w:val="WW8Num1z6"/>
    <w:rsid w:val="00237ABC"/>
  </w:style>
  <w:style w:type="character" w:customStyle="1" w:styleId="WW8Num1z7">
    <w:name w:val="WW8Num1z7"/>
    <w:rsid w:val="00237ABC"/>
  </w:style>
  <w:style w:type="character" w:customStyle="1" w:styleId="WW8Num1z8">
    <w:name w:val="WW8Num1z8"/>
    <w:rsid w:val="00237ABC"/>
  </w:style>
  <w:style w:type="character" w:customStyle="1" w:styleId="WW8Num2z0">
    <w:name w:val="WW8Num2z0"/>
    <w:rsid w:val="00237ABC"/>
    <w:rPr>
      <w:sz w:val="28"/>
      <w:szCs w:val="28"/>
      <w:lang w:val="en-US"/>
    </w:rPr>
  </w:style>
  <w:style w:type="character" w:customStyle="1" w:styleId="WW8Num2z1">
    <w:name w:val="WW8Num2z1"/>
    <w:rsid w:val="00237ABC"/>
  </w:style>
  <w:style w:type="character" w:customStyle="1" w:styleId="WW8Num2z2">
    <w:name w:val="WW8Num2z2"/>
    <w:rsid w:val="00237ABC"/>
  </w:style>
  <w:style w:type="character" w:customStyle="1" w:styleId="WW8Num2z3">
    <w:name w:val="WW8Num2z3"/>
    <w:rsid w:val="00237ABC"/>
  </w:style>
  <w:style w:type="character" w:customStyle="1" w:styleId="WW8Num2z4">
    <w:name w:val="WW8Num2z4"/>
    <w:rsid w:val="00237ABC"/>
  </w:style>
  <w:style w:type="character" w:customStyle="1" w:styleId="WW8Num2z5">
    <w:name w:val="WW8Num2z5"/>
    <w:rsid w:val="00237ABC"/>
  </w:style>
  <w:style w:type="character" w:customStyle="1" w:styleId="WW8Num2z6">
    <w:name w:val="WW8Num2z6"/>
    <w:rsid w:val="00237ABC"/>
  </w:style>
  <w:style w:type="character" w:customStyle="1" w:styleId="WW8Num2z7">
    <w:name w:val="WW8Num2z7"/>
    <w:rsid w:val="00237ABC"/>
  </w:style>
  <w:style w:type="character" w:customStyle="1" w:styleId="WW8Num2z8">
    <w:name w:val="WW8Num2z8"/>
    <w:rsid w:val="00237ABC"/>
  </w:style>
  <w:style w:type="character" w:customStyle="1" w:styleId="WW8Num3z0">
    <w:name w:val="WW8Num3z0"/>
    <w:rsid w:val="00237ABC"/>
    <w:rPr>
      <w:rFonts w:ascii="Symbol" w:hAnsi="Symbol" w:cs="Symbol" w:hint="default"/>
      <w:b/>
    </w:rPr>
  </w:style>
  <w:style w:type="character" w:customStyle="1" w:styleId="WW8Num3z1">
    <w:name w:val="WW8Num3z1"/>
    <w:rsid w:val="00237ABC"/>
  </w:style>
  <w:style w:type="character" w:customStyle="1" w:styleId="WW8Num3z2">
    <w:name w:val="WW8Num3z2"/>
    <w:rsid w:val="00237ABC"/>
  </w:style>
  <w:style w:type="character" w:customStyle="1" w:styleId="WW8Num3z3">
    <w:name w:val="WW8Num3z3"/>
    <w:rsid w:val="00237ABC"/>
  </w:style>
  <w:style w:type="character" w:customStyle="1" w:styleId="WW8Num3z4">
    <w:name w:val="WW8Num3z4"/>
    <w:rsid w:val="00237ABC"/>
  </w:style>
  <w:style w:type="character" w:customStyle="1" w:styleId="WW8Num3z5">
    <w:name w:val="WW8Num3z5"/>
    <w:rsid w:val="00237ABC"/>
  </w:style>
  <w:style w:type="character" w:customStyle="1" w:styleId="WW8Num3z6">
    <w:name w:val="WW8Num3z6"/>
    <w:rsid w:val="00237ABC"/>
  </w:style>
  <w:style w:type="character" w:customStyle="1" w:styleId="WW8Num3z7">
    <w:name w:val="WW8Num3z7"/>
    <w:rsid w:val="00237ABC"/>
  </w:style>
  <w:style w:type="character" w:customStyle="1" w:styleId="WW8Num3z8">
    <w:name w:val="WW8Num3z8"/>
    <w:rsid w:val="00237ABC"/>
  </w:style>
  <w:style w:type="character" w:customStyle="1" w:styleId="WW8Num4z0">
    <w:name w:val="WW8Num4z0"/>
    <w:rsid w:val="00237ABC"/>
    <w:rPr>
      <w:rFonts w:hint="default"/>
      <w:b/>
    </w:rPr>
  </w:style>
  <w:style w:type="character" w:customStyle="1" w:styleId="WW8Num4z1">
    <w:name w:val="WW8Num4z1"/>
    <w:rsid w:val="00237ABC"/>
  </w:style>
  <w:style w:type="character" w:customStyle="1" w:styleId="WW8Num4z2">
    <w:name w:val="WW8Num4z2"/>
    <w:rsid w:val="00237ABC"/>
  </w:style>
  <w:style w:type="character" w:customStyle="1" w:styleId="WW8Num4z3">
    <w:name w:val="WW8Num4z3"/>
    <w:rsid w:val="00237ABC"/>
  </w:style>
  <w:style w:type="character" w:customStyle="1" w:styleId="WW8Num4z4">
    <w:name w:val="WW8Num4z4"/>
    <w:rsid w:val="00237ABC"/>
  </w:style>
  <w:style w:type="character" w:customStyle="1" w:styleId="WW8Num4z5">
    <w:name w:val="WW8Num4z5"/>
    <w:rsid w:val="00237ABC"/>
  </w:style>
  <w:style w:type="character" w:customStyle="1" w:styleId="WW8Num4z6">
    <w:name w:val="WW8Num4z6"/>
    <w:rsid w:val="00237ABC"/>
  </w:style>
  <w:style w:type="character" w:customStyle="1" w:styleId="WW8Num4z7">
    <w:name w:val="WW8Num4z7"/>
    <w:rsid w:val="00237ABC"/>
  </w:style>
  <w:style w:type="character" w:customStyle="1" w:styleId="WW8Num4z8">
    <w:name w:val="WW8Num4z8"/>
    <w:rsid w:val="00237ABC"/>
  </w:style>
  <w:style w:type="character" w:customStyle="1" w:styleId="WW8Num5z0">
    <w:name w:val="WW8Num5z0"/>
    <w:rsid w:val="00237ABC"/>
    <w:rPr>
      <w:rFonts w:hint="default"/>
      <w:sz w:val="20"/>
      <w:szCs w:val="20"/>
    </w:rPr>
  </w:style>
  <w:style w:type="character" w:customStyle="1" w:styleId="WW8Num5z1">
    <w:name w:val="WW8Num5z1"/>
    <w:rsid w:val="00237ABC"/>
  </w:style>
  <w:style w:type="character" w:customStyle="1" w:styleId="WW8Num5z2">
    <w:name w:val="WW8Num5z2"/>
    <w:rsid w:val="00237ABC"/>
  </w:style>
  <w:style w:type="character" w:customStyle="1" w:styleId="WW8Num5z3">
    <w:name w:val="WW8Num5z3"/>
    <w:rsid w:val="00237ABC"/>
  </w:style>
  <w:style w:type="character" w:customStyle="1" w:styleId="WW8Num5z4">
    <w:name w:val="WW8Num5z4"/>
    <w:rsid w:val="00237ABC"/>
  </w:style>
  <w:style w:type="character" w:customStyle="1" w:styleId="WW8Num5z5">
    <w:name w:val="WW8Num5z5"/>
    <w:rsid w:val="00237ABC"/>
  </w:style>
  <w:style w:type="character" w:customStyle="1" w:styleId="WW8Num5z6">
    <w:name w:val="WW8Num5z6"/>
    <w:rsid w:val="00237ABC"/>
  </w:style>
  <w:style w:type="character" w:customStyle="1" w:styleId="WW8Num5z7">
    <w:name w:val="WW8Num5z7"/>
    <w:rsid w:val="00237ABC"/>
  </w:style>
  <w:style w:type="character" w:customStyle="1" w:styleId="WW8Num5z8">
    <w:name w:val="WW8Num5z8"/>
    <w:rsid w:val="00237ABC"/>
  </w:style>
  <w:style w:type="character" w:customStyle="1" w:styleId="WW8Num6z0">
    <w:name w:val="WW8Num6z0"/>
    <w:rsid w:val="00237ABC"/>
    <w:rPr>
      <w:rFonts w:hint="default"/>
    </w:rPr>
  </w:style>
  <w:style w:type="character" w:customStyle="1" w:styleId="WW8Num6z1">
    <w:name w:val="WW8Num6z1"/>
    <w:rsid w:val="00237ABC"/>
  </w:style>
  <w:style w:type="character" w:customStyle="1" w:styleId="WW8Num6z2">
    <w:name w:val="WW8Num6z2"/>
    <w:rsid w:val="00237ABC"/>
  </w:style>
  <w:style w:type="character" w:customStyle="1" w:styleId="WW8Num6z3">
    <w:name w:val="WW8Num6z3"/>
    <w:rsid w:val="00237ABC"/>
  </w:style>
  <w:style w:type="character" w:customStyle="1" w:styleId="WW8Num6z4">
    <w:name w:val="WW8Num6z4"/>
    <w:rsid w:val="00237ABC"/>
  </w:style>
  <w:style w:type="character" w:customStyle="1" w:styleId="WW8Num6z5">
    <w:name w:val="WW8Num6z5"/>
    <w:rsid w:val="00237ABC"/>
  </w:style>
  <w:style w:type="character" w:customStyle="1" w:styleId="WW8Num6z6">
    <w:name w:val="WW8Num6z6"/>
    <w:rsid w:val="00237ABC"/>
  </w:style>
  <w:style w:type="character" w:customStyle="1" w:styleId="WW8Num6z7">
    <w:name w:val="WW8Num6z7"/>
    <w:rsid w:val="00237ABC"/>
  </w:style>
  <w:style w:type="character" w:customStyle="1" w:styleId="WW8Num6z8">
    <w:name w:val="WW8Num6z8"/>
    <w:rsid w:val="00237ABC"/>
  </w:style>
  <w:style w:type="character" w:customStyle="1" w:styleId="WW8Num7z0">
    <w:name w:val="WW8Num7z0"/>
    <w:rsid w:val="00237ABC"/>
  </w:style>
  <w:style w:type="character" w:customStyle="1" w:styleId="WW8Num7z1">
    <w:name w:val="WW8Num7z1"/>
    <w:rsid w:val="00237ABC"/>
  </w:style>
  <w:style w:type="character" w:customStyle="1" w:styleId="WW8Num7z2">
    <w:name w:val="WW8Num7z2"/>
    <w:rsid w:val="00237ABC"/>
  </w:style>
  <w:style w:type="character" w:customStyle="1" w:styleId="WW8Num7z3">
    <w:name w:val="WW8Num7z3"/>
    <w:rsid w:val="00237ABC"/>
  </w:style>
  <w:style w:type="character" w:customStyle="1" w:styleId="WW8Num7z4">
    <w:name w:val="WW8Num7z4"/>
    <w:rsid w:val="00237ABC"/>
  </w:style>
  <w:style w:type="character" w:customStyle="1" w:styleId="WW8Num7z5">
    <w:name w:val="WW8Num7z5"/>
    <w:rsid w:val="00237ABC"/>
  </w:style>
  <w:style w:type="character" w:customStyle="1" w:styleId="WW8Num7z6">
    <w:name w:val="WW8Num7z6"/>
    <w:rsid w:val="00237ABC"/>
  </w:style>
  <w:style w:type="character" w:customStyle="1" w:styleId="WW8Num7z7">
    <w:name w:val="WW8Num7z7"/>
    <w:rsid w:val="00237ABC"/>
  </w:style>
  <w:style w:type="character" w:customStyle="1" w:styleId="WW8Num7z8">
    <w:name w:val="WW8Num7z8"/>
    <w:rsid w:val="00237ABC"/>
  </w:style>
  <w:style w:type="character" w:customStyle="1" w:styleId="WW8Num8z0">
    <w:name w:val="WW8Num8z0"/>
    <w:rsid w:val="00237ABC"/>
    <w:rPr>
      <w:rFonts w:ascii="Symbol" w:hAnsi="Symbol" w:cs="Symbol" w:hint="default"/>
      <w:color w:val="auto"/>
    </w:rPr>
  </w:style>
  <w:style w:type="character" w:customStyle="1" w:styleId="WW8Num8z1">
    <w:name w:val="WW8Num8z1"/>
    <w:rsid w:val="00237ABC"/>
    <w:rPr>
      <w:rFonts w:ascii="Courier New" w:hAnsi="Courier New" w:cs="Courier New" w:hint="default"/>
    </w:rPr>
  </w:style>
  <w:style w:type="character" w:customStyle="1" w:styleId="WW8Num8z2">
    <w:name w:val="WW8Num8z2"/>
    <w:rsid w:val="00237ABC"/>
    <w:rPr>
      <w:rFonts w:ascii="Wingdings" w:hAnsi="Wingdings" w:cs="Wingdings" w:hint="default"/>
    </w:rPr>
  </w:style>
  <w:style w:type="character" w:customStyle="1" w:styleId="WW8Num8z3">
    <w:name w:val="WW8Num8z3"/>
    <w:rsid w:val="00237ABC"/>
    <w:rPr>
      <w:rFonts w:ascii="Symbol" w:hAnsi="Symbol" w:cs="Symbol" w:hint="default"/>
    </w:rPr>
  </w:style>
  <w:style w:type="character" w:customStyle="1" w:styleId="WW8Num9z0">
    <w:name w:val="WW8Num9z0"/>
    <w:rsid w:val="00237ABC"/>
    <w:rPr>
      <w:rFonts w:hint="default"/>
    </w:rPr>
  </w:style>
  <w:style w:type="character" w:customStyle="1" w:styleId="WW8Num9z1">
    <w:name w:val="WW8Num9z1"/>
    <w:rsid w:val="00237ABC"/>
  </w:style>
  <w:style w:type="character" w:customStyle="1" w:styleId="WW8Num9z2">
    <w:name w:val="WW8Num9z2"/>
    <w:rsid w:val="00237ABC"/>
  </w:style>
  <w:style w:type="character" w:customStyle="1" w:styleId="WW8Num9z3">
    <w:name w:val="WW8Num9z3"/>
    <w:rsid w:val="00237ABC"/>
  </w:style>
  <w:style w:type="character" w:customStyle="1" w:styleId="WW8Num9z4">
    <w:name w:val="WW8Num9z4"/>
    <w:rsid w:val="00237ABC"/>
  </w:style>
  <w:style w:type="character" w:customStyle="1" w:styleId="WW8Num9z5">
    <w:name w:val="WW8Num9z5"/>
    <w:rsid w:val="00237ABC"/>
  </w:style>
  <w:style w:type="character" w:customStyle="1" w:styleId="WW8Num9z6">
    <w:name w:val="WW8Num9z6"/>
    <w:rsid w:val="00237ABC"/>
  </w:style>
  <w:style w:type="character" w:customStyle="1" w:styleId="WW8Num9z7">
    <w:name w:val="WW8Num9z7"/>
    <w:rsid w:val="00237ABC"/>
  </w:style>
  <w:style w:type="character" w:customStyle="1" w:styleId="WW8Num9z8">
    <w:name w:val="WW8Num9z8"/>
    <w:rsid w:val="00237ABC"/>
  </w:style>
  <w:style w:type="character" w:customStyle="1" w:styleId="WW8Num10z0">
    <w:name w:val="WW8Num10z0"/>
    <w:rsid w:val="00237ABC"/>
    <w:rPr>
      <w:sz w:val="28"/>
      <w:szCs w:val="28"/>
    </w:rPr>
  </w:style>
  <w:style w:type="character" w:customStyle="1" w:styleId="WW8Num10z1">
    <w:name w:val="WW8Num10z1"/>
    <w:rsid w:val="00237ABC"/>
  </w:style>
  <w:style w:type="character" w:customStyle="1" w:styleId="WW8Num10z2">
    <w:name w:val="WW8Num10z2"/>
    <w:rsid w:val="00237ABC"/>
  </w:style>
  <w:style w:type="character" w:customStyle="1" w:styleId="WW8Num10z3">
    <w:name w:val="WW8Num10z3"/>
    <w:rsid w:val="00237ABC"/>
  </w:style>
  <w:style w:type="character" w:customStyle="1" w:styleId="WW8Num10z4">
    <w:name w:val="WW8Num10z4"/>
    <w:rsid w:val="00237ABC"/>
  </w:style>
  <w:style w:type="character" w:customStyle="1" w:styleId="WW8Num10z5">
    <w:name w:val="WW8Num10z5"/>
    <w:rsid w:val="00237ABC"/>
  </w:style>
  <w:style w:type="character" w:customStyle="1" w:styleId="WW8Num10z6">
    <w:name w:val="WW8Num10z6"/>
    <w:rsid w:val="00237ABC"/>
  </w:style>
  <w:style w:type="character" w:customStyle="1" w:styleId="WW8Num10z7">
    <w:name w:val="WW8Num10z7"/>
    <w:rsid w:val="00237ABC"/>
  </w:style>
  <w:style w:type="character" w:customStyle="1" w:styleId="WW8Num10z8">
    <w:name w:val="WW8Num10z8"/>
    <w:rsid w:val="00237ABC"/>
  </w:style>
  <w:style w:type="character" w:customStyle="1" w:styleId="WW8Num11z0">
    <w:name w:val="WW8Num11z0"/>
    <w:rsid w:val="00237ABC"/>
    <w:rPr>
      <w:rFonts w:hint="default"/>
      <w:b/>
    </w:rPr>
  </w:style>
  <w:style w:type="character" w:customStyle="1" w:styleId="WW8Num11z1">
    <w:name w:val="WW8Num11z1"/>
    <w:rsid w:val="00237ABC"/>
  </w:style>
  <w:style w:type="character" w:customStyle="1" w:styleId="WW8Num11z2">
    <w:name w:val="WW8Num11z2"/>
    <w:rsid w:val="00237ABC"/>
  </w:style>
  <w:style w:type="character" w:customStyle="1" w:styleId="WW8Num11z3">
    <w:name w:val="WW8Num11z3"/>
    <w:rsid w:val="00237ABC"/>
  </w:style>
  <w:style w:type="character" w:customStyle="1" w:styleId="WW8Num11z4">
    <w:name w:val="WW8Num11z4"/>
    <w:rsid w:val="00237ABC"/>
  </w:style>
  <w:style w:type="character" w:customStyle="1" w:styleId="WW8Num11z5">
    <w:name w:val="WW8Num11z5"/>
    <w:rsid w:val="00237ABC"/>
  </w:style>
  <w:style w:type="character" w:customStyle="1" w:styleId="WW8Num11z6">
    <w:name w:val="WW8Num11z6"/>
    <w:rsid w:val="00237ABC"/>
  </w:style>
  <w:style w:type="character" w:customStyle="1" w:styleId="WW8Num11z7">
    <w:name w:val="WW8Num11z7"/>
    <w:rsid w:val="00237ABC"/>
  </w:style>
  <w:style w:type="character" w:customStyle="1" w:styleId="WW8Num11z8">
    <w:name w:val="WW8Num11z8"/>
    <w:rsid w:val="00237ABC"/>
  </w:style>
  <w:style w:type="character" w:customStyle="1" w:styleId="WW8Num12z0">
    <w:name w:val="WW8Num12z0"/>
    <w:rsid w:val="00237ABC"/>
    <w:rPr>
      <w:rFonts w:hint="default"/>
      <w:sz w:val="20"/>
      <w:szCs w:val="20"/>
    </w:rPr>
  </w:style>
  <w:style w:type="character" w:customStyle="1" w:styleId="WW8Num12z1">
    <w:name w:val="WW8Num12z1"/>
    <w:rsid w:val="00237ABC"/>
  </w:style>
  <w:style w:type="character" w:customStyle="1" w:styleId="WW8Num12z2">
    <w:name w:val="WW8Num12z2"/>
    <w:rsid w:val="00237ABC"/>
  </w:style>
  <w:style w:type="character" w:customStyle="1" w:styleId="WW8Num12z3">
    <w:name w:val="WW8Num12z3"/>
    <w:rsid w:val="00237ABC"/>
  </w:style>
  <w:style w:type="character" w:customStyle="1" w:styleId="WW8Num12z4">
    <w:name w:val="WW8Num12z4"/>
    <w:rsid w:val="00237ABC"/>
  </w:style>
  <w:style w:type="character" w:customStyle="1" w:styleId="WW8Num12z5">
    <w:name w:val="WW8Num12z5"/>
    <w:rsid w:val="00237ABC"/>
  </w:style>
  <w:style w:type="character" w:customStyle="1" w:styleId="WW8Num12z6">
    <w:name w:val="WW8Num12z6"/>
    <w:rsid w:val="00237ABC"/>
  </w:style>
  <w:style w:type="character" w:customStyle="1" w:styleId="WW8Num12z7">
    <w:name w:val="WW8Num12z7"/>
    <w:rsid w:val="00237ABC"/>
  </w:style>
  <w:style w:type="character" w:customStyle="1" w:styleId="WW8Num12z8">
    <w:name w:val="WW8Num12z8"/>
    <w:rsid w:val="00237ABC"/>
  </w:style>
  <w:style w:type="character" w:customStyle="1" w:styleId="WW8Num13z0">
    <w:name w:val="WW8Num13z0"/>
    <w:rsid w:val="00237ABC"/>
    <w:rPr>
      <w:rFonts w:hint="default"/>
    </w:rPr>
  </w:style>
  <w:style w:type="character" w:customStyle="1" w:styleId="WW8Num13z1">
    <w:name w:val="WW8Num13z1"/>
    <w:rsid w:val="00237ABC"/>
  </w:style>
  <w:style w:type="character" w:customStyle="1" w:styleId="WW8Num13z2">
    <w:name w:val="WW8Num13z2"/>
    <w:rsid w:val="00237ABC"/>
  </w:style>
  <w:style w:type="character" w:customStyle="1" w:styleId="WW8Num13z3">
    <w:name w:val="WW8Num13z3"/>
    <w:rsid w:val="00237ABC"/>
  </w:style>
  <w:style w:type="character" w:customStyle="1" w:styleId="WW8Num13z4">
    <w:name w:val="WW8Num13z4"/>
    <w:rsid w:val="00237ABC"/>
  </w:style>
  <w:style w:type="character" w:customStyle="1" w:styleId="WW8Num13z5">
    <w:name w:val="WW8Num13z5"/>
    <w:rsid w:val="00237ABC"/>
  </w:style>
  <w:style w:type="character" w:customStyle="1" w:styleId="WW8Num13z6">
    <w:name w:val="WW8Num13z6"/>
    <w:rsid w:val="00237ABC"/>
  </w:style>
  <w:style w:type="character" w:customStyle="1" w:styleId="WW8Num13z7">
    <w:name w:val="WW8Num13z7"/>
    <w:rsid w:val="00237ABC"/>
  </w:style>
  <w:style w:type="character" w:customStyle="1" w:styleId="WW8Num13z8">
    <w:name w:val="WW8Num13z8"/>
    <w:rsid w:val="00237ABC"/>
  </w:style>
  <w:style w:type="character" w:customStyle="1" w:styleId="WW8Num14z0">
    <w:name w:val="WW8Num14z0"/>
    <w:rsid w:val="00237ABC"/>
    <w:rPr>
      <w:rFonts w:cs="Times New Roman" w:hint="default"/>
    </w:rPr>
  </w:style>
  <w:style w:type="character" w:customStyle="1" w:styleId="WW8Num14z1">
    <w:name w:val="WW8Num14z1"/>
    <w:rsid w:val="00237ABC"/>
    <w:rPr>
      <w:rFonts w:cs="Times New Roman"/>
      <w:sz w:val="28"/>
      <w:szCs w:val="28"/>
    </w:rPr>
  </w:style>
  <w:style w:type="character" w:customStyle="1" w:styleId="WW8Num15z0">
    <w:name w:val="WW8Num15z0"/>
    <w:rsid w:val="00237ABC"/>
    <w:rPr>
      <w:rFonts w:ascii="Symbol" w:hAnsi="Symbol" w:cs="Symbol" w:hint="default"/>
      <w:sz w:val="28"/>
      <w:szCs w:val="28"/>
      <w:lang w:val="en-US"/>
    </w:rPr>
  </w:style>
  <w:style w:type="character" w:customStyle="1" w:styleId="WW8Num15z1">
    <w:name w:val="WW8Num15z1"/>
    <w:rsid w:val="00237ABC"/>
    <w:rPr>
      <w:rFonts w:ascii="Courier New" w:hAnsi="Courier New" w:cs="Courier New" w:hint="default"/>
    </w:rPr>
  </w:style>
  <w:style w:type="character" w:customStyle="1" w:styleId="WW8Num15z2">
    <w:name w:val="WW8Num15z2"/>
    <w:rsid w:val="00237ABC"/>
    <w:rPr>
      <w:rFonts w:ascii="Wingdings" w:hAnsi="Wingdings" w:cs="Wingdings" w:hint="default"/>
    </w:rPr>
  </w:style>
  <w:style w:type="character" w:customStyle="1" w:styleId="WW8Num16z0">
    <w:name w:val="WW8Num16z0"/>
    <w:rsid w:val="00237ABC"/>
    <w:rPr>
      <w:rFonts w:ascii="Symbol" w:hAnsi="Symbol" w:cs="Symbol" w:hint="default"/>
      <w:sz w:val="20"/>
      <w:szCs w:val="28"/>
    </w:rPr>
  </w:style>
  <w:style w:type="character" w:customStyle="1" w:styleId="WW8Num16z1">
    <w:name w:val="WW8Num16z1"/>
    <w:rsid w:val="00237ABC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237ABC"/>
    <w:rPr>
      <w:rFonts w:ascii="Wingdings" w:hAnsi="Wingdings" w:cs="Wingdings" w:hint="default"/>
      <w:sz w:val="20"/>
    </w:rPr>
  </w:style>
  <w:style w:type="character" w:customStyle="1" w:styleId="WW8Num17z0">
    <w:name w:val="WW8Num17z0"/>
    <w:rsid w:val="00237ABC"/>
    <w:rPr>
      <w:rFonts w:ascii="Symbol" w:hAnsi="Symbol" w:cs="Symbol" w:hint="default"/>
      <w:sz w:val="28"/>
      <w:szCs w:val="28"/>
    </w:rPr>
  </w:style>
  <w:style w:type="character" w:customStyle="1" w:styleId="WW8Num17z1">
    <w:name w:val="WW8Num17z1"/>
    <w:rsid w:val="00237ABC"/>
    <w:rPr>
      <w:rFonts w:ascii="Courier New" w:hAnsi="Courier New" w:cs="Courier New" w:hint="default"/>
    </w:rPr>
  </w:style>
  <w:style w:type="character" w:customStyle="1" w:styleId="WW8Num17z2">
    <w:name w:val="WW8Num17z2"/>
    <w:rsid w:val="00237ABC"/>
    <w:rPr>
      <w:rFonts w:ascii="Wingdings" w:hAnsi="Wingdings" w:cs="Wingdings" w:hint="default"/>
    </w:rPr>
  </w:style>
  <w:style w:type="character" w:customStyle="1" w:styleId="WW8Num18z0">
    <w:name w:val="WW8Num18z0"/>
    <w:rsid w:val="00237ABC"/>
  </w:style>
  <w:style w:type="character" w:customStyle="1" w:styleId="WW8Num18z1">
    <w:name w:val="WW8Num18z1"/>
    <w:rsid w:val="00237ABC"/>
  </w:style>
  <w:style w:type="character" w:customStyle="1" w:styleId="WW8Num18z2">
    <w:name w:val="WW8Num18z2"/>
    <w:rsid w:val="00237ABC"/>
  </w:style>
  <w:style w:type="character" w:customStyle="1" w:styleId="WW8Num18z3">
    <w:name w:val="WW8Num18z3"/>
    <w:rsid w:val="00237ABC"/>
  </w:style>
  <w:style w:type="character" w:customStyle="1" w:styleId="WW8Num18z4">
    <w:name w:val="WW8Num18z4"/>
    <w:rsid w:val="00237ABC"/>
  </w:style>
  <w:style w:type="character" w:customStyle="1" w:styleId="WW8Num18z5">
    <w:name w:val="WW8Num18z5"/>
    <w:rsid w:val="00237ABC"/>
  </w:style>
  <w:style w:type="character" w:customStyle="1" w:styleId="WW8Num18z6">
    <w:name w:val="WW8Num18z6"/>
    <w:rsid w:val="00237ABC"/>
  </w:style>
  <w:style w:type="character" w:customStyle="1" w:styleId="WW8Num18z7">
    <w:name w:val="WW8Num18z7"/>
    <w:rsid w:val="00237ABC"/>
  </w:style>
  <w:style w:type="character" w:customStyle="1" w:styleId="WW8Num18z8">
    <w:name w:val="WW8Num18z8"/>
    <w:rsid w:val="00237ABC"/>
  </w:style>
  <w:style w:type="character" w:customStyle="1" w:styleId="WW8Num19z0">
    <w:name w:val="WW8Num19z0"/>
    <w:rsid w:val="00237ABC"/>
    <w:rPr>
      <w:sz w:val="28"/>
      <w:szCs w:val="28"/>
    </w:rPr>
  </w:style>
  <w:style w:type="character" w:customStyle="1" w:styleId="WW8Num19z1">
    <w:name w:val="WW8Num19z1"/>
    <w:rsid w:val="00237ABC"/>
  </w:style>
  <w:style w:type="character" w:customStyle="1" w:styleId="WW8Num19z2">
    <w:name w:val="WW8Num19z2"/>
    <w:rsid w:val="00237ABC"/>
  </w:style>
  <w:style w:type="character" w:customStyle="1" w:styleId="WW8Num19z3">
    <w:name w:val="WW8Num19z3"/>
    <w:rsid w:val="00237ABC"/>
  </w:style>
  <w:style w:type="character" w:customStyle="1" w:styleId="WW8Num19z4">
    <w:name w:val="WW8Num19z4"/>
    <w:rsid w:val="00237ABC"/>
  </w:style>
  <w:style w:type="character" w:customStyle="1" w:styleId="WW8Num19z5">
    <w:name w:val="WW8Num19z5"/>
    <w:rsid w:val="00237ABC"/>
  </w:style>
  <w:style w:type="character" w:customStyle="1" w:styleId="WW8Num19z6">
    <w:name w:val="WW8Num19z6"/>
    <w:rsid w:val="00237ABC"/>
  </w:style>
  <w:style w:type="character" w:customStyle="1" w:styleId="WW8Num19z7">
    <w:name w:val="WW8Num19z7"/>
    <w:rsid w:val="00237ABC"/>
  </w:style>
  <w:style w:type="character" w:customStyle="1" w:styleId="WW8Num19z8">
    <w:name w:val="WW8Num19z8"/>
    <w:rsid w:val="00237ABC"/>
  </w:style>
  <w:style w:type="character" w:customStyle="1" w:styleId="WW8Num20z0">
    <w:name w:val="WW8Num20z0"/>
    <w:rsid w:val="00237ABC"/>
    <w:rPr>
      <w:rFonts w:hint="default"/>
    </w:rPr>
  </w:style>
  <w:style w:type="character" w:customStyle="1" w:styleId="WW8Num20z1">
    <w:name w:val="WW8Num20z1"/>
    <w:rsid w:val="00237ABC"/>
  </w:style>
  <w:style w:type="character" w:customStyle="1" w:styleId="WW8Num20z2">
    <w:name w:val="WW8Num20z2"/>
    <w:rsid w:val="00237ABC"/>
  </w:style>
  <w:style w:type="character" w:customStyle="1" w:styleId="WW8Num20z3">
    <w:name w:val="WW8Num20z3"/>
    <w:rsid w:val="00237ABC"/>
  </w:style>
  <w:style w:type="character" w:customStyle="1" w:styleId="WW8Num20z4">
    <w:name w:val="WW8Num20z4"/>
    <w:rsid w:val="00237ABC"/>
  </w:style>
  <w:style w:type="character" w:customStyle="1" w:styleId="WW8Num20z5">
    <w:name w:val="WW8Num20z5"/>
    <w:rsid w:val="00237ABC"/>
  </w:style>
  <w:style w:type="character" w:customStyle="1" w:styleId="WW8Num20z6">
    <w:name w:val="WW8Num20z6"/>
    <w:rsid w:val="00237ABC"/>
  </w:style>
  <w:style w:type="character" w:customStyle="1" w:styleId="WW8Num20z7">
    <w:name w:val="WW8Num20z7"/>
    <w:rsid w:val="00237ABC"/>
  </w:style>
  <w:style w:type="character" w:customStyle="1" w:styleId="WW8Num20z8">
    <w:name w:val="WW8Num20z8"/>
    <w:rsid w:val="00237ABC"/>
  </w:style>
  <w:style w:type="character" w:customStyle="1" w:styleId="10">
    <w:name w:val="Основной шрифт абзаца1"/>
    <w:rsid w:val="00237ABC"/>
  </w:style>
  <w:style w:type="character" w:styleId="a3">
    <w:name w:val="Strong"/>
    <w:uiPriority w:val="22"/>
    <w:qFormat/>
    <w:rsid w:val="00237ABC"/>
    <w:rPr>
      <w:b/>
      <w:bCs/>
    </w:rPr>
  </w:style>
  <w:style w:type="character" w:customStyle="1" w:styleId="a4">
    <w:name w:val="Символ сноски"/>
    <w:rsid w:val="00237ABC"/>
    <w:rPr>
      <w:vertAlign w:val="superscript"/>
    </w:rPr>
  </w:style>
  <w:style w:type="character" w:customStyle="1" w:styleId="a5">
    <w:name w:val="Основной текст Знак"/>
    <w:rsid w:val="00237ABC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237ABC"/>
    <w:rPr>
      <w:sz w:val="16"/>
      <w:szCs w:val="16"/>
    </w:rPr>
  </w:style>
  <w:style w:type="character" w:styleId="a6">
    <w:name w:val="page number"/>
    <w:basedOn w:val="10"/>
    <w:rsid w:val="00237ABC"/>
  </w:style>
  <w:style w:type="character" w:customStyle="1" w:styleId="FontStyle59">
    <w:name w:val="Font Style59"/>
    <w:rsid w:val="00237AB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rsid w:val="00237ABC"/>
    <w:rPr>
      <w:rFonts w:ascii="Times New Roman" w:hAnsi="Times New Roman" w:cs="Times New Roman"/>
      <w:sz w:val="22"/>
      <w:szCs w:val="22"/>
    </w:rPr>
  </w:style>
  <w:style w:type="character" w:styleId="a7">
    <w:name w:val="Hyperlink"/>
    <w:uiPriority w:val="99"/>
    <w:rsid w:val="00237ABC"/>
    <w:rPr>
      <w:color w:val="0000FF"/>
      <w:u w:val="single"/>
    </w:rPr>
  </w:style>
  <w:style w:type="character" w:customStyle="1" w:styleId="a8">
    <w:name w:val="Нижний колонтитул Знак"/>
    <w:uiPriority w:val="99"/>
    <w:rsid w:val="00237ABC"/>
    <w:rPr>
      <w:sz w:val="24"/>
      <w:szCs w:val="24"/>
    </w:rPr>
  </w:style>
  <w:style w:type="character" w:customStyle="1" w:styleId="FontStyle55">
    <w:name w:val="Font Style55"/>
    <w:rsid w:val="00237ABC"/>
    <w:rPr>
      <w:rFonts w:ascii="Times New Roman" w:hAnsi="Times New Roman" w:cs="Times New Roman"/>
      <w:sz w:val="26"/>
    </w:rPr>
  </w:style>
  <w:style w:type="character" w:customStyle="1" w:styleId="FontStyle58">
    <w:name w:val="Font Style58"/>
    <w:rsid w:val="00237ABC"/>
    <w:rPr>
      <w:rFonts w:ascii="Times New Roman" w:hAnsi="Times New Roman" w:cs="Times New Roman"/>
      <w:sz w:val="28"/>
    </w:rPr>
  </w:style>
  <w:style w:type="character" w:customStyle="1" w:styleId="a9">
    <w:name w:val="Символ нумерации"/>
    <w:rsid w:val="00237ABC"/>
  </w:style>
  <w:style w:type="paragraph" w:customStyle="1" w:styleId="12">
    <w:name w:val="Заголовок1"/>
    <w:basedOn w:val="a"/>
    <w:next w:val="aa"/>
    <w:rsid w:val="00237A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237ABC"/>
    <w:pPr>
      <w:spacing w:after="120"/>
    </w:pPr>
  </w:style>
  <w:style w:type="paragraph" w:styleId="ab">
    <w:name w:val="List"/>
    <w:basedOn w:val="aa"/>
    <w:rsid w:val="00237ABC"/>
    <w:rPr>
      <w:rFonts w:cs="Mangal"/>
    </w:rPr>
  </w:style>
  <w:style w:type="paragraph" w:customStyle="1" w:styleId="13">
    <w:name w:val="Название1"/>
    <w:basedOn w:val="a"/>
    <w:rsid w:val="00237ABC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237ABC"/>
    <w:pPr>
      <w:suppressLineNumbers/>
    </w:pPr>
    <w:rPr>
      <w:rFonts w:cs="Mangal"/>
    </w:rPr>
  </w:style>
  <w:style w:type="paragraph" w:styleId="ac">
    <w:name w:val="Normal (Web)"/>
    <w:aliases w:val="Обычный (Web),Обычный (веб)1"/>
    <w:basedOn w:val="a"/>
    <w:uiPriority w:val="34"/>
    <w:qFormat/>
    <w:rsid w:val="00237ABC"/>
    <w:pPr>
      <w:spacing w:before="280" w:after="280"/>
    </w:pPr>
  </w:style>
  <w:style w:type="paragraph" w:customStyle="1" w:styleId="21">
    <w:name w:val="Список 21"/>
    <w:basedOn w:val="a"/>
    <w:rsid w:val="00237ABC"/>
    <w:pPr>
      <w:ind w:left="566" w:hanging="283"/>
    </w:pPr>
  </w:style>
  <w:style w:type="paragraph" w:customStyle="1" w:styleId="210">
    <w:name w:val="Основной текст с отступом 21"/>
    <w:basedOn w:val="a"/>
    <w:rsid w:val="00237ABC"/>
    <w:pPr>
      <w:spacing w:after="120" w:line="480" w:lineRule="auto"/>
      <w:ind w:left="283"/>
    </w:pPr>
  </w:style>
  <w:style w:type="paragraph" w:styleId="ad">
    <w:name w:val="footnote text"/>
    <w:basedOn w:val="a"/>
    <w:rsid w:val="00237ABC"/>
    <w:rPr>
      <w:sz w:val="20"/>
      <w:szCs w:val="20"/>
    </w:rPr>
  </w:style>
  <w:style w:type="paragraph" w:styleId="ae">
    <w:name w:val="Balloon Text"/>
    <w:basedOn w:val="a"/>
    <w:link w:val="af"/>
    <w:uiPriority w:val="99"/>
    <w:rsid w:val="00237ABC"/>
    <w:rPr>
      <w:rFonts w:ascii="Tahoma" w:hAnsi="Tahoma"/>
      <w:sz w:val="16"/>
      <w:szCs w:val="16"/>
    </w:rPr>
  </w:style>
  <w:style w:type="paragraph" w:customStyle="1" w:styleId="211">
    <w:name w:val="Основной текст 21"/>
    <w:basedOn w:val="a"/>
    <w:rsid w:val="00237ABC"/>
    <w:pPr>
      <w:spacing w:after="120" w:line="480" w:lineRule="auto"/>
    </w:pPr>
  </w:style>
  <w:style w:type="paragraph" w:customStyle="1" w:styleId="15">
    <w:name w:val="Текст примечания1"/>
    <w:basedOn w:val="a"/>
    <w:rsid w:val="00237ABC"/>
    <w:rPr>
      <w:sz w:val="20"/>
      <w:szCs w:val="20"/>
    </w:rPr>
  </w:style>
  <w:style w:type="paragraph" w:styleId="af0">
    <w:name w:val="annotation subject"/>
    <w:basedOn w:val="15"/>
    <w:next w:val="15"/>
    <w:rsid w:val="00237ABC"/>
    <w:rPr>
      <w:b/>
      <w:bCs/>
    </w:rPr>
  </w:style>
  <w:style w:type="paragraph" w:customStyle="1" w:styleId="af1">
    <w:name w:val="Знак"/>
    <w:basedOn w:val="a"/>
    <w:rsid w:val="00237AB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2">
    <w:name w:val="footer"/>
    <w:basedOn w:val="a"/>
    <w:uiPriority w:val="99"/>
    <w:rsid w:val="00237ABC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237AB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rsid w:val="00237ABC"/>
    <w:pPr>
      <w:tabs>
        <w:tab w:val="center" w:pos="4677"/>
        <w:tab w:val="right" w:pos="9355"/>
      </w:tabs>
    </w:pPr>
  </w:style>
  <w:style w:type="paragraph" w:customStyle="1" w:styleId="Style13">
    <w:name w:val="Style13"/>
    <w:basedOn w:val="a"/>
    <w:rsid w:val="00237ABC"/>
    <w:pPr>
      <w:widowControl w:val="0"/>
      <w:autoSpaceDE w:val="0"/>
      <w:spacing w:line="278" w:lineRule="exact"/>
    </w:pPr>
  </w:style>
  <w:style w:type="paragraph" w:customStyle="1" w:styleId="Style34">
    <w:name w:val="Style34"/>
    <w:basedOn w:val="a"/>
    <w:rsid w:val="00237ABC"/>
    <w:pPr>
      <w:widowControl w:val="0"/>
      <w:autoSpaceDE w:val="0"/>
      <w:spacing w:line="274" w:lineRule="exact"/>
    </w:pPr>
  </w:style>
  <w:style w:type="paragraph" w:customStyle="1" w:styleId="16">
    <w:name w:val="Обычный1"/>
    <w:rsid w:val="00237ABC"/>
    <w:pPr>
      <w:widowControl w:val="0"/>
      <w:suppressAutoHyphens/>
      <w:spacing w:line="278" w:lineRule="auto"/>
      <w:ind w:left="120" w:firstLine="300"/>
    </w:pPr>
    <w:rPr>
      <w:lang w:eastAsia="ar-SA"/>
    </w:rPr>
  </w:style>
  <w:style w:type="paragraph" w:customStyle="1" w:styleId="Style9">
    <w:name w:val="Style9"/>
    <w:basedOn w:val="a"/>
    <w:rsid w:val="00237ABC"/>
    <w:pPr>
      <w:widowControl w:val="0"/>
      <w:autoSpaceDE w:val="0"/>
      <w:spacing w:line="317" w:lineRule="exact"/>
      <w:ind w:firstLine="734"/>
      <w:jc w:val="both"/>
    </w:pPr>
  </w:style>
  <w:style w:type="paragraph" w:customStyle="1" w:styleId="af4">
    <w:name w:val="Содержимое таблицы"/>
    <w:basedOn w:val="a"/>
    <w:rsid w:val="00237ABC"/>
    <w:pPr>
      <w:suppressLineNumbers/>
    </w:pPr>
  </w:style>
  <w:style w:type="paragraph" w:customStyle="1" w:styleId="af5">
    <w:name w:val="Заголовок таблицы"/>
    <w:basedOn w:val="af4"/>
    <w:rsid w:val="00237ABC"/>
    <w:pPr>
      <w:jc w:val="center"/>
    </w:pPr>
    <w:rPr>
      <w:b/>
      <w:bCs/>
    </w:rPr>
  </w:style>
  <w:style w:type="paragraph" w:customStyle="1" w:styleId="af6">
    <w:name w:val="Содержимое врезки"/>
    <w:basedOn w:val="aa"/>
    <w:rsid w:val="00237ABC"/>
  </w:style>
  <w:style w:type="character" w:customStyle="1" w:styleId="20">
    <w:name w:val="Заголовок 2 Знак"/>
    <w:link w:val="2"/>
    <w:uiPriority w:val="9"/>
    <w:rsid w:val="009D7D02"/>
    <w:rPr>
      <w:rFonts w:ascii="Cambria" w:hAnsi="Cambria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BA7500"/>
  </w:style>
  <w:style w:type="character" w:customStyle="1" w:styleId="60">
    <w:name w:val="Заголовок 6 Знак"/>
    <w:link w:val="6"/>
    <w:uiPriority w:val="9"/>
    <w:rsid w:val="002E332E"/>
    <w:rPr>
      <w:b/>
      <w:bCs/>
      <w:sz w:val="15"/>
      <w:szCs w:val="15"/>
    </w:rPr>
  </w:style>
  <w:style w:type="character" w:customStyle="1" w:styleId="meta-date">
    <w:name w:val="meta-date"/>
    <w:rsid w:val="002E332E"/>
  </w:style>
  <w:style w:type="character" w:styleId="af7">
    <w:name w:val="FollowedHyperlink"/>
    <w:uiPriority w:val="99"/>
    <w:unhideWhenUsed/>
    <w:rsid w:val="002E332E"/>
    <w:rPr>
      <w:color w:val="800080"/>
      <w:u w:val="single"/>
    </w:rPr>
  </w:style>
  <w:style w:type="character" w:customStyle="1" w:styleId="meta-category">
    <w:name w:val="meta-category"/>
    <w:rsid w:val="002E332E"/>
  </w:style>
  <w:style w:type="character" w:customStyle="1" w:styleId="meta-comments">
    <w:name w:val="meta-comments"/>
    <w:rsid w:val="002E332E"/>
  </w:style>
  <w:style w:type="character" w:customStyle="1" w:styleId="texample">
    <w:name w:val="texample"/>
    <w:rsid w:val="002E332E"/>
  </w:style>
  <w:style w:type="character" w:customStyle="1" w:styleId="af">
    <w:name w:val="Текст выноски Знак"/>
    <w:link w:val="ae"/>
    <w:uiPriority w:val="99"/>
    <w:rsid w:val="002E332E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rsid w:val="002E332E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E332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f8">
    <w:name w:val="Body Text Indent"/>
    <w:basedOn w:val="a"/>
    <w:link w:val="af9"/>
    <w:rsid w:val="00E91977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E91977"/>
    <w:rPr>
      <w:sz w:val="24"/>
      <w:szCs w:val="24"/>
      <w:lang w:eastAsia="ar-SA"/>
    </w:rPr>
  </w:style>
  <w:style w:type="paragraph" w:customStyle="1" w:styleId="H5">
    <w:name w:val="H5"/>
    <w:basedOn w:val="a"/>
    <w:next w:val="a"/>
    <w:rsid w:val="00E91977"/>
    <w:pPr>
      <w:keepNext/>
      <w:suppressAutoHyphens w:val="0"/>
      <w:spacing w:before="100" w:after="100"/>
      <w:outlineLvl w:val="5"/>
    </w:pPr>
    <w:rPr>
      <w:b/>
      <w:snapToGrid w:val="0"/>
      <w:sz w:val="20"/>
      <w:szCs w:val="20"/>
      <w:lang w:eastAsia="ru-RU"/>
    </w:rPr>
  </w:style>
  <w:style w:type="character" w:customStyle="1" w:styleId="Sample">
    <w:name w:val="Sample"/>
    <w:rsid w:val="00E91977"/>
    <w:rPr>
      <w:rFonts w:ascii="Courier New" w:hAnsi="Courier New"/>
    </w:rPr>
  </w:style>
  <w:style w:type="paragraph" w:styleId="afa">
    <w:name w:val="List Paragraph"/>
    <w:basedOn w:val="a"/>
    <w:uiPriority w:val="34"/>
    <w:qFormat/>
    <w:rsid w:val="00CA444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b">
    <w:name w:val="Emphasis"/>
    <w:uiPriority w:val="99"/>
    <w:qFormat/>
    <w:rsid w:val="00CA444D"/>
    <w:rPr>
      <w:i/>
      <w:iCs/>
    </w:rPr>
  </w:style>
  <w:style w:type="character" w:customStyle="1" w:styleId="FontStyle71">
    <w:name w:val="Font Style71"/>
    <w:rsid w:val="00383D0B"/>
    <w:rPr>
      <w:rFonts w:ascii="Times New Roman" w:hAnsi="Times New Roman" w:cs="Times New Roman"/>
      <w:spacing w:val="10"/>
      <w:sz w:val="16"/>
      <w:szCs w:val="16"/>
    </w:rPr>
  </w:style>
  <w:style w:type="paragraph" w:customStyle="1" w:styleId="Caaieiaie3">
    <w:name w:val="Caaieiaie 3"/>
    <w:basedOn w:val="a"/>
    <w:next w:val="a"/>
    <w:rsid w:val="00383D0B"/>
    <w:pPr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Caaieiaie5">
    <w:name w:val="Caaieiaie 5"/>
    <w:basedOn w:val="a"/>
    <w:next w:val="a"/>
    <w:rsid w:val="00383D0B"/>
    <w:pPr>
      <w:suppressAutoHyphens w:val="0"/>
      <w:autoSpaceDE w:val="0"/>
      <w:autoSpaceDN w:val="0"/>
      <w:adjustRightInd w:val="0"/>
      <w:spacing w:before="60" w:after="60"/>
    </w:pPr>
    <w:rPr>
      <w:rFonts w:ascii="Arial" w:hAnsi="Arial"/>
      <w:lang w:eastAsia="ru-RU"/>
    </w:rPr>
  </w:style>
  <w:style w:type="paragraph" w:customStyle="1" w:styleId="Paragraph">
    <w:name w:val="Paragraph"/>
    <w:basedOn w:val="a"/>
    <w:next w:val="a"/>
    <w:rsid w:val="00383D0B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44">
    <w:name w:val="Font Style44"/>
    <w:rsid w:val="00601F03"/>
    <w:rPr>
      <w:rFonts w:ascii="Times New Roman" w:hAnsi="Times New Roman" w:cs="Times New Roman"/>
      <w:sz w:val="26"/>
      <w:szCs w:val="26"/>
    </w:rPr>
  </w:style>
  <w:style w:type="paragraph" w:customStyle="1" w:styleId="17">
    <w:name w:val="Абзац списка1"/>
    <w:basedOn w:val="a"/>
    <w:uiPriority w:val="99"/>
    <w:rsid w:val="00136933"/>
    <w:pPr>
      <w:suppressAutoHyphens w:val="0"/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c">
    <w:name w:val="No Spacing"/>
    <w:link w:val="afd"/>
    <w:uiPriority w:val="1"/>
    <w:qFormat/>
    <w:rsid w:val="00136933"/>
    <w:rPr>
      <w:rFonts w:eastAsiaTheme="minorEastAsia"/>
      <w:color w:val="000000"/>
    </w:rPr>
  </w:style>
  <w:style w:type="character" w:customStyle="1" w:styleId="afd">
    <w:name w:val="Без интервала Знак"/>
    <w:basedOn w:val="a0"/>
    <w:link w:val="afc"/>
    <w:uiPriority w:val="1"/>
    <w:locked/>
    <w:rsid w:val="00136933"/>
    <w:rPr>
      <w:rFonts w:eastAsiaTheme="minorEastAsia"/>
      <w:color w:val="000000"/>
    </w:rPr>
  </w:style>
  <w:style w:type="table" w:customStyle="1" w:styleId="140">
    <w:name w:val="Сетка таблицы14"/>
    <w:basedOn w:val="a1"/>
    <w:uiPriority w:val="39"/>
    <w:rsid w:val="0013693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e">
    <w:name w:val="Table Grid"/>
    <w:basedOn w:val="a1"/>
    <w:rsid w:val="0013693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Plain Text"/>
    <w:basedOn w:val="a"/>
    <w:link w:val="aff0"/>
    <w:rsid w:val="0002532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025320"/>
    <w:rPr>
      <w:rFonts w:ascii="Courier New" w:hAnsi="Courier New" w:cs="Courier New"/>
    </w:rPr>
  </w:style>
  <w:style w:type="paragraph" w:customStyle="1" w:styleId="msonormalbullet2gif">
    <w:name w:val="msonormalbullet2.gif"/>
    <w:basedOn w:val="a"/>
    <w:rsid w:val="004360C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810A6"/>
    <w:rPr>
      <w:color w:val="605E5C"/>
      <w:shd w:val="clear" w:color="auto" w:fill="E1DFDD"/>
    </w:rPr>
  </w:style>
  <w:style w:type="paragraph" w:customStyle="1" w:styleId="aff1">
    <w:basedOn w:val="a"/>
    <w:next w:val="ac"/>
    <w:uiPriority w:val="99"/>
    <w:rsid w:val="004C01FA"/>
    <w:pPr>
      <w:spacing w:before="280" w:after="280"/>
    </w:pPr>
  </w:style>
  <w:style w:type="paragraph" w:styleId="aff2">
    <w:name w:val="TOC Heading"/>
    <w:basedOn w:val="1"/>
    <w:next w:val="a"/>
    <w:uiPriority w:val="39"/>
    <w:unhideWhenUsed/>
    <w:qFormat/>
    <w:rsid w:val="00801D1F"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801D1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01D1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znanium.com/catalog/product/1140464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97300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5" Type="http://schemas.openxmlformats.org/officeDocument/2006/relationships/hyperlink" Target="http://www.iprbookshop.ru/9338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11906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hyperlink" Target="https://znanium.com/catalog/product/4788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hyperlink" Target="https://znanium.com/catalog/product/96775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0665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95324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6EB3-65A7-46D8-BAFA-5AD97BDF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17</Pages>
  <Words>4793</Words>
  <Characters>27324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Оскольский политехнический колледж</Company>
  <LinksUpToDate>false</LinksUpToDate>
  <CharactersWithSpaces>32053</CharactersWithSpaces>
  <SharedDoc>false</SharedDoc>
  <HLinks>
    <vt:vector size="36" baseType="variant">
      <vt:variant>
        <vt:i4>1507328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http://www.twirpx.com/file/12042/</vt:lpwstr>
      </vt:variant>
      <vt:variant>
        <vt:lpwstr/>
      </vt:variant>
      <vt:variant>
        <vt:i4>5373955</vt:i4>
      </vt:variant>
      <vt:variant>
        <vt:i4>12</vt:i4>
      </vt:variant>
      <vt:variant>
        <vt:i4>0</vt:i4>
      </vt:variant>
      <vt:variant>
        <vt:i4>5</vt:i4>
      </vt:variant>
      <vt:variant>
        <vt:lpwstr>http://access.my-study.info/</vt:lpwstr>
      </vt:variant>
      <vt:variant>
        <vt:lpwstr/>
      </vt:variant>
      <vt:variant>
        <vt:i4>4522053</vt:i4>
      </vt:variant>
      <vt:variant>
        <vt:i4>9</vt:i4>
      </vt:variant>
      <vt:variant>
        <vt:i4>0</vt:i4>
      </vt:variant>
      <vt:variant>
        <vt:i4>5</vt:i4>
      </vt:variant>
      <vt:variant>
        <vt:lpwstr>http://www.interface.ru/home.asp?artId=17063</vt:lpwstr>
      </vt:variant>
      <vt:variant>
        <vt:lpwstr/>
      </vt:variant>
      <vt:variant>
        <vt:i4>3342440</vt:i4>
      </vt:variant>
      <vt:variant>
        <vt:i4>6</vt:i4>
      </vt:variant>
      <vt:variant>
        <vt:i4>0</vt:i4>
      </vt:variant>
      <vt:variant>
        <vt:i4>5</vt:i4>
      </vt:variant>
      <vt:variant>
        <vt:lpwstr>http://comp-science.narod.ru/KR/BD.htm</vt:lpwstr>
      </vt:variant>
      <vt:variant>
        <vt:lpwstr/>
      </vt:variant>
      <vt:variant>
        <vt:i4>65626</vt:i4>
      </vt:variant>
      <vt:variant>
        <vt:i4>3</vt:i4>
      </vt:variant>
      <vt:variant>
        <vt:i4>0</vt:i4>
      </vt:variant>
      <vt:variant>
        <vt:i4>5</vt:i4>
      </vt:variant>
      <vt:variant>
        <vt:lpwstr>http://office.microsoft.com/ru-ru/access-help/RZ104119996.aspx?CTT=1</vt:lpwstr>
      </vt:variant>
      <vt:variant>
        <vt:lpwstr/>
      </vt:variant>
      <vt:variant>
        <vt:i4>5701688</vt:i4>
      </vt:variant>
      <vt:variant>
        <vt:i4>0</vt:i4>
      </vt:variant>
      <vt:variant>
        <vt:i4>0</vt:i4>
      </vt:variant>
      <vt:variant>
        <vt:i4>5</vt:i4>
      </vt:variant>
      <vt:variant>
        <vt:lpwstr>http://www.lessons-tva.info/edu/e-inf2/m2t4_2.html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Винюкова Татьяна Владимировна</cp:lastModifiedBy>
  <cp:revision>81</cp:revision>
  <cp:lastPrinted>2022-03-30T13:12:00Z</cp:lastPrinted>
  <dcterms:created xsi:type="dcterms:W3CDTF">2020-01-13T02:21:00Z</dcterms:created>
  <dcterms:modified xsi:type="dcterms:W3CDTF">2024-09-05T07:55:00Z</dcterms:modified>
</cp:coreProperties>
</file>